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1EE5B3"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 xml:space="preserve">Приложение № 1 </w:t>
      </w:r>
    </w:p>
    <w:p w14:paraId="395321A9" w14:textId="5F5EF88A" w:rsidR="006F742F" w:rsidRPr="006F742F" w:rsidRDefault="006F742F" w:rsidP="006F742F">
      <w:pPr>
        <w:pBdr>
          <w:bottom w:val="single" w:sz="4" w:space="1" w:color="auto"/>
        </w:pBdr>
        <w:spacing w:after="0" w:line="240" w:lineRule="auto"/>
        <w:jc w:val="right"/>
        <w:rPr>
          <w:rFonts w:ascii="Times New Roman" w:hAnsi="Times New Roman"/>
          <w:sz w:val="24"/>
          <w:szCs w:val="24"/>
        </w:rPr>
      </w:pPr>
      <w:r w:rsidRPr="006F742F">
        <w:rPr>
          <w:rFonts w:ascii="Times New Roman" w:hAnsi="Times New Roman"/>
          <w:sz w:val="24"/>
          <w:szCs w:val="24"/>
        </w:rPr>
        <w:t>к приказу от «__</w:t>
      </w:r>
      <w:proofErr w:type="gramStart"/>
      <w:r w:rsidRPr="006F742F">
        <w:rPr>
          <w:rFonts w:ascii="Times New Roman" w:hAnsi="Times New Roman"/>
          <w:sz w:val="24"/>
          <w:szCs w:val="24"/>
        </w:rPr>
        <w:t>_»_</w:t>
      </w:r>
      <w:proofErr w:type="gramEnd"/>
      <w:r w:rsidRPr="006F742F">
        <w:rPr>
          <w:rFonts w:ascii="Times New Roman" w:hAnsi="Times New Roman"/>
          <w:sz w:val="24"/>
          <w:szCs w:val="24"/>
        </w:rPr>
        <w:t>___________2024 г. №__________________</w:t>
      </w:r>
    </w:p>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431A5D2C" w14:textId="06446E09" w:rsidR="00902E16" w:rsidRPr="00674EFA" w:rsidRDefault="00F76659" w:rsidP="00513380">
      <w:pPr>
        <w:spacing w:after="0" w:line="240" w:lineRule="auto"/>
        <w:jc w:val="right"/>
        <w:rPr>
          <w:rFonts w:ascii="Times New Roman" w:hAnsi="Times New Roman"/>
          <w:bCs/>
        </w:rPr>
      </w:pPr>
      <w:r w:rsidRPr="00674EFA">
        <w:rPr>
          <w:rFonts w:ascii="Times New Roman" w:hAnsi="Times New Roman"/>
          <w:bCs/>
        </w:rPr>
        <w:t>________________________</w:t>
      </w:r>
    </w:p>
    <w:p w14:paraId="3E7E5E82" w14:textId="4DFFDAE4" w:rsidR="005C0CE4" w:rsidRPr="00674EFA" w:rsidRDefault="00F76659" w:rsidP="009B5A54">
      <w:pPr>
        <w:spacing w:after="0" w:line="240" w:lineRule="auto"/>
        <w:jc w:val="right"/>
        <w:rPr>
          <w:rFonts w:ascii="Times New Roman" w:hAnsi="Times New Roman"/>
          <w:bCs/>
        </w:rPr>
      </w:pPr>
      <w:r w:rsidRPr="00674EFA">
        <w:rPr>
          <w:rFonts w:ascii="Times New Roman" w:hAnsi="Times New Roman"/>
          <w:bCs/>
        </w:rPr>
        <w:t>________________________</w:t>
      </w:r>
    </w:p>
    <w:p w14:paraId="10FC668A" w14:textId="5EBC52EA" w:rsidR="009B5A54" w:rsidRDefault="000654E0" w:rsidP="009B5A54">
      <w:pPr>
        <w:spacing w:after="0" w:line="240" w:lineRule="auto"/>
        <w:jc w:val="right"/>
        <w:rPr>
          <w:rFonts w:ascii="Times New Roman" w:hAnsi="Times New Roman"/>
          <w:bCs/>
        </w:rPr>
      </w:pPr>
      <w:r>
        <w:rPr>
          <w:rFonts w:ascii="Times New Roman" w:hAnsi="Times New Roman"/>
          <w:bCs/>
        </w:rPr>
        <w:t>__________</w:t>
      </w:r>
      <w:r w:rsidR="00F76659">
        <w:rPr>
          <w:rFonts w:ascii="Times New Roman" w:hAnsi="Times New Roman"/>
          <w:bCs/>
        </w:rPr>
        <w:t>/____________/</w:t>
      </w:r>
    </w:p>
    <w:p w14:paraId="3DF67049" w14:textId="77777777" w:rsidR="005036DD" w:rsidRPr="00B20B37" w:rsidRDefault="005036DD" w:rsidP="009B5A54">
      <w:pPr>
        <w:spacing w:after="0" w:line="240" w:lineRule="auto"/>
        <w:jc w:val="right"/>
        <w:rPr>
          <w:rFonts w:ascii="Times New Roman" w:hAnsi="Times New Roman"/>
        </w:rPr>
      </w:pPr>
    </w:p>
    <w:p w14:paraId="323E642E" w14:textId="78543C03" w:rsidR="009B5A54" w:rsidRDefault="007774A1" w:rsidP="009B5A54">
      <w:pPr>
        <w:spacing w:after="0" w:line="240" w:lineRule="auto"/>
        <w:jc w:val="right"/>
        <w:rPr>
          <w:rFonts w:ascii="Times New Roman" w:hAnsi="Times New Roman"/>
          <w:b/>
        </w:rPr>
      </w:pPr>
      <w:r>
        <w:rPr>
          <w:rFonts w:ascii="Times New Roman" w:hAnsi="Times New Roman"/>
        </w:rPr>
        <w:t>«___» ____________ 20</w:t>
      </w:r>
      <w:r w:rsidRPr="00F3436A">
        <w:rPr>
          <w:rFonts w:ascii="Times New Roman" w:hAnsi="Times New Roman"/>
        </w:rPr>
        <w:t>2</w:t>
      </w:r>
      <w:r w:rsidR="00DF0B7E">
        <w:rPr>
          <w:rFonts w:ascii="Times New Roman" w:hAnsi="Times New Roman"/>
        </w:rPr>
        <w:t>4</w:t>
      </w:r>
      <w:r w:rsidR="009B5A54" w:rsidRPr="00B20B37">
        <w:rPr>
          <w:rFonts w:ascii="Times New Roman" w:hAnsi="Times New Roman"/>
        </w:rPr>
        <w:t xml:space="preserve"> г.</w:t>
      </w:r>
    </w:p>
    <w:p w14:paraId="1E961360" w14:textId="77777777" w:rsidR="009B5A54" w:rsidRDefault="009B5A54" w:rsidP="009B5A54">
      <w:pPr>
        <w:spacing w:after="0" w:line="240" w:lineRule="auto"/>
        <w:jc w:val="right"/>
        <w:rPr>
          <w:rFonts w:ascii="Times New Roman" w:hAnsi="Times New Roman"/>
          <w:b/>
        </w:rPr>
      </w:pP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2885EDAD" w:rsidR="00670963" w:rsidRPr="00F76659" w:rsidRDefault="00687E32" w:rsidP="00F76659">
            <w:pPr>
              <w:spacing w:after="0" w:line="240" w:lineRule="auto"/>
              <w:jc w:val="center"/>
              <w:rPr>
                <w:rFonts w:ascii="Times New Roman" w:hAnsi="Times New Roman" w:cs="Times New Roman"/>
                <w:sz w:val="24"/>
                <w:szCs w:val="24"/>
              </w:rPr>
            </w:pPr>
            <w:r w:rsidRPr="00687E32">
              <w:rPr>
                <w:rFonts w:ascii="Times New Roman" w:hAnsi="Times New Roman" w:cs="Times New Roman"/>
                <w:sz w:val="24"/>
                <w:szCs w:val="24"/>
              </w:rPr>
              <w:t>117519, г. Москва, Варшавское шоссе, дом 132, строение 12, этаж 2, помещение III, комнаты 5-7, 26</w:t>
            </w:r>
          </w:p>
        </w:tc>
        <w:tc>
          <w:tcPr>
            <w:tcW w:w="1933" w:type="dxa"/>
          </w:tcPr>
          <w:p w14:paraId="17D05A96" w14:textId="1E3FCBFE" w:rsidR="00460501" w:rsidRPr="00687E32"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687E32">
              <w:rPr>
                <w:rFonts w:ascii="Times New Roman" w:hAnsi="Times New Roman" w:cs="Times New Roman"/>
                <w:sz w:val="24"/>
                <w:szCs w:val="24"/>
              </w:rPr>
              <w:t>387,4</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74CA1E9E"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687E32">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proofErr w:type="spellStart"/>
      <w:r w:rsidR="00DD3C79">
        <w:rPr>
          <w:rFonts w:ascii="Times New Roman" w:hAnsi="Times New Roman" w:cs="Times New Roman"/>
          <w:sz w:val="24"/>
          <w:szCs w:val="24"/>
          <w:lang w:val="en-US"/>
        </w:rPr>
        <w:t>mrti</w:t>
      </w:r>
      <w:proofErr w:type="spellEnd"/>
      <w:r w:rsidR="00DD3C79" w:rsidRPr="00556A1C">
        <w:rPr>
          <w:rFonts w:ascii="Times New Roman" w:hAnsi="Times New Roman" w:cs="Times New Roman"/>
          <w:sz w:val="24"/>
          <w:szCs w:val="24"/>
        </w:rPr>
        <w:t>@</w:t>
      </w:r>
      <w:proofErr w:type="spellStart"/>
      <w:r w:rsidR="00DD3C79">
        <w:rPr>
          <w:rFonts w:ascii="Times New Roman" w:hAnsi="Times New Roman" w:cs="Times New Roman"/>
          <w:sz w:val="24"/>
          <w:szCs w:val="24"/>
          <w:lang w:val="en-US"/>
        </w:rPr>
        <w:t>mrtiran</w:t>
      </w:r>
      <w:proofErr w:type="spellEnd"/>
      <w:r w:rsidR="00EB7C4A" w:rsidRPr="000654E0">
        <w:rPr>
          <w:rFonts w:ascii="Times New Roman" w:hAnsi="Times New Roman" w:cs="Times New Roman"/>
          <w:sz w:val="24"/>
          <w:szCs w:val="24"/>
        </w:rPr>
        <w:t>.</w:t>
      </w:r>
      <w:proofErr w:type="spellStart"/>
      <w:r w:rsidR="00EB7C4A">
        <w:rPr>
          <w:rFonts w:ascii="Times New Roman" w:hAnsi="Times New Roman" w:cs="Times New Roman"/>
          <w:sz w:val="24"/>
          <w:szCs w:val="24"/>
          <w:lang w:val="en-US"/>
        </w:rPr>
        <w:t>ru</w:t>
      </w:r>
      <w:proofErr w:type="spellEnd"/>
      <w:r w:rsidR="00EB7C4A">
        <w:rPr>
          <w:rFonts w:ascii="Times New Roman" w:hAnsi="Times New Roman" w:cs="Times New Roman"/>
          <w:sz w:val="24"/>
          <w:szCs w:val="24"/>
        </w:rPr>
        <w:t>.</w:t>
      </w:r>
    </w:p>
    <w:p w14:paraId="012A6C39" w14:textId="7AE3F67C"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DF0B7E">
        <w:rPr>
          <w:rFonts w:ascii="Times New Roman" w:hAnsi="Times New Roman" w:cs="Times New Roman"/>
          <w:b/>
          <w:bCs/>
          <w:sz w:val="24"/>
          <w:szCs w:val="24"/>
        </w:rPr>
        <w:t xml:space="preserve"> </w:t>
      </w:r>
      <w:r w:rsidR="00DF0B7E" w:rsidRPr="00DF0B7E">
        <w:rPr>
          <w:rFonts w:ascii="Times New Roman" w:hAnsi="Times New Roman" w:cs="Times New Roman"/>
          <w:sz w:val="24"/>
          <w:szCs w:val="24"/>
        </w:rPr>
        <w:t>Воронцова Оксана Григорьевна</w:t>
      </w:r>
      <w:r w:rsidR="008F7827" w:rsidRPr="00C45193">
        <w:rPr>
          <w:rFonts w:ascii="Times New Roman" w:hAnsi="Times New Roman" w:cs="Times New Roman"/>
          <w:sz w:val="24"/>
          <w:szCs w:val="24"/>
        </w:rPr>
        <w:t xml:space="preserve">, </w:t>
      </w:r>
      <w:r w:rsidR="00DF0B7E" w:rsidRPr="00DF0B7E">
        <w:rPr>
          <w:rFonts w:ascii="Times New Roman" w:hAnsi="Times New Roman" w:cs="Times New Roman"/>
          <w:sz w:val="24"/>
          <w:szCs w:val="24"/>
        </w:rPr>
        <w:t>тел.+7 (495) 909-25-01 доб. 10-16, электронная почта voroncova@mrtiran.ru</w:t>
      </w:r>
      <w:r w:rsidR="00DF0B7E">
        <w:rPr>
          <w:rFonts w:ascii="Times New Roman" w:hAnsi="Times New Roman" w:cs="Times New Roman"/>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2D1B9535" w14:textId="77777777" w:rsidR="00687E32" w:rsidRDefault="00687E32" w:rsidP="00881C48">
      <w:pPr>
        <w:spacing w:after="0"/>
        <w:jc w:val="both"/>
        <w:rPr>
          <w:rFonts w:ascii="Times New Roman" w:hAnsi="Times New Roman" w:cs="Times New Roman"/>
          <w:sz w:val="24"/>
          <w:szCs w:val="24"/>
        </w:rPr>
      </w:pPr>
      <w:r w:rsidRPr="00687E32">
        <w:rPr>
          <w:rFonts w:ascii="Times New Roman" w:hAnsi="Times New Roman" w:cs="Times New Roman"/>
          <w:sz w:val="24"/>
          <w:szCs w:val="24"/>
        </w:rPr>
        <w:t>117519, г. Москва, Варшавское шоссе, дом 132, строение 12, этаж 2, помещение III, комнаты 5-7, 26</w:t>
      </w:r>
    </w:p>
    <w:p w14:paraId="0B442CB9" w14:textId="32DB9623"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4F5E3A01"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bookmarkStart w:id="0" w:name="_GoBack"/>
      <w:bookmarkEnd w:id="0"/>
      <w:r w:rsidR="00DF0B7E" w:rsidRPr="00C436E8">
        <w:rPr>
          <w:rFonts w:ascii="Times New Roman" w:hAnsi="Times New Roman" w:cs="Times New Roman"/>
          <w:bCs/>
          <w:sz w:val="24"/>
          <w:szCs w:val="24"/>
        </w:rPr>
        <w:t>производство</w:t>
      </w:r>
      <w:r w:rsidR="006B007C" w:rsidRPr="00C436E8">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01BA341C" w:rsidR="009A5F14" w:rsidRPr="00CB4D23" w:rsidRDefault="00687E32" w:rsidP="00B92789">
            <w:pPr>
              <w:spacing w:after="0" w:line="240" w:lineRule="auto"/>
              <w:jc w:val="center"/>
              <w:rPr>
                <w:rFonts w:ascii="Times New Roman" w:hAnsi="Times New Roman" w:cs="Times New Roman"/>
                <w:highlight w:val="yellow"/>
              </w:rPr>
            </w:pPr>
            <w:r w:rsidRPr="00687E32">
              <w:rPr>
                <w:rFonts w:ascii="Times New Roman" w:hAnsi="Times New Roman" w:cs="Times New Roman"/>
                <w:sz w:val="24"/>
                <w:szCs w:val="24"/>
              </w:rPr>
              <w:t>117519, г. Москва, Варшавское шоссе, дом 132, строение 12, этаж 2, помещение III, комнаты 5-7, 26</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48313413" w:rsidR="009A5F14" w:rsidRPr="00E07AF6" w:rsidRDefault="00F54232" w:rsidP="00687E32">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687E32">
              <w:rPr>
                <w:rFonts w:ascii="Times New Roman" w:hAnsi="Times New Roman" w:cs="Times New Roman"/>
                <w:sz w:val="24"/>
                <w:szCs w:val="24"/>
              </w:rPr>
              <w:t xml:space="preserve">387,4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310B9D90" w:rsidR="003C377A" w:rsidRPr="00E07AF6" w:rsidRDefault="00687E32" w:rsidP="003F4FA2">
            <w:pPr>
              <w:spacing w:after="0" w:line="240" w:lineRule="auto"/>
              <w:jc w:val="center"/>
              <w:rPr>
                <w:rFonts w:ascii="Times New Roman" w:hAnsi="Times New Roman" w:cs="Times New Roman"/>
                <w:highlight w:val="yellow"/>
              </w:rPr>
            </w:pPr>
            <w:r>
              <w:rPr>
                <w:rFonts w:ascii="Times New Roman" w:hAnsi="Times New Roman" w:cs="Times New Roman"/>
              </w:rPr>
              <w:t>2 840 223</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 xml:space="preserve"> 10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387,4</w:t>
            </w:r>
            <w:r w:rsidR="00600DA9" w:rsidRPr="00420475">
              <w:rPr>
                <w:rFonts w:ascii="Times New Roman" w:hAnsi="Times New Roman" w:cs="Times New Roman"/>
              </w:rPr>
              <w:t xml:space="preserve"> </w:t>
            </w:r>
            <w:proofErr w:type="spellStart"/>
            <w:r w:rsidR="003C377A" w:rsidRPr="00420475">
              <w:rPr>
                <w:rFonts w:ascii="Times New Roman" w:hAnsi="Times New Roman" w:cs="Times New Roman"/>
              </w:rPr>
              <w:t>кв.</w:t>
            </w:r>
            <w:r w:rsidR="003C377A" w:rsidRPr="00600DA9">
              <w:rPr>
                <w:rFonts w:ascii="Times New Roman" w:hAnsi="Times New Roman" w:cs="Times New Roman"/>
              </w:rPr>
              <w:t>м</w:t>
            </w:r>
            <w:proofErr w:type="spellEnd"/>
            <w:r w:rsidR="003C377A" w:rsidRPr="00600DA9">
              <w:rPr>
                <w:rFonts w:ascii="Times New Roman" w:hAnsi="Times New Roman" w:cs="Times New Roman"/>
              </w:rPr>
              <w:t xml:space="preserve">. </w:t>
            </w:r>
            <w:r w:rsidR="003F4FA2">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258 202</w:t>
            </w:r>
            <w:r w:rsidR="00460501">
              <w:rPr>
                <w:rFonts w:ascii="Times New Roman" w:hAnsi="Times New Roman" w:cs="Times New Roman"/>
              </w:rPr>
              <w:t xml:space="preserve"> р</w:t>
            </w:r>
            <w:r>
              <w:rPr>
                <w:rFonts w:ascii="Times New Roman" w:hAnsi="Times New Roman" w:cs="Times New Roman"/>
              </w:rPr>
              <w:t xml:space="preserve">уб.10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5048B914" w14:textId="2C3BEB39"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Дата и время начала, и дата окончания подачи заявок: </w:t>
      </w:r>
      <w:r w:rsidR="00DF0B7E" w:rsidRPr="00DF0B7E">
        <w:rPr>
          <w:rFonts w:ascii="Times New Roman" w:hAnsi="Times New Roman" w:cs="Times New Roman"/>
          <w:sz w:val="24"/>
          <w:szCs w:val="24"/>
        </w:rPr>
        <w:t>с 09:00 23.04.2024 до 18:00 20.05.2024</w:t>
      </w:r>
      <w:r w:rsidRPr="00480727">
        <w:rPr>
          <w:rFonts w:ascii="Times New Roman" w:hAnsi="Times New Roman" w:cs="Times New Roman"/>
          <w:sz w:val="24"/>
          <w:szCs w:val="24"/>
        </w:rPr>
        <w:t>.</w:t>
      </w:r>
    </w:p>
    <w:p w14:paraId="10F116A6" w14:textId="0AFC222E"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Срок рассмотрения заявок на участие: </w:t>
      </w:r>
      <w:r w:rsidR="00DF0B7E" w:rsidRPr="00DF0B7E">
        <w:rPr>
          <w:rFonts w:ascii="Times New Roman" w:hAnsi="Times New Roman" w:cs="Times New Roman"/>
          <w:bCs/>
          <w:sz w:val="24"/>
          <w:szCs w:val="24"/>
        </w:rPr>
        <w:t>с 21.05.2024 до 22.05.2024 с 9:00 до 18:00</w:t>
      </w:r>
      <w:r w:rsidRPr="00480727">
        <w:rPr>
          <w:rFonts w:ascii="Times New Roman" w:hAnsi="Times New Roman" w:cs="Times New Roman"/>
          <w:sz w:val="24"/>
          <w:szCs w:val="24"/>
        </w:rPr>
        <w:t>.</w:t>
      </w:r>
      <w:r w:rsidRPr="00480727">
        <w:rPr>
          <w:rFonts w:ascii="Times New Roman" w:hAnsi="Times New Roman" w:cs="Times New Roman"/>
          <w:b/>
          <w:sz w:val="24"/>
          <w:szCs w:val="24"/>
        </w:rPr>
        <w:t xml:space="preserve"> </w:t>
      </w:r>
    </w:p>
    <w:p w14:paraId="0BFEA4BE" w14:textId="3667D876" w:rsidR="00D67803" w:rsidRPr="00480727"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Дата, время и место проведения</w:t>
      </w:r>
      <w:r w:rsidR="00DF0B7E">
        <w:rPr>
          <w:rFonts w:ascii="Times New Roman" w:hAnsi="Times New Roman" w:cs="Times New Roman"/>
          <w:b/>
          <w:bCs/>
          <w:sz w:val="24"/>
          <w:szCs w:val="24"/>
        </w:rPr>
        <w:t xml:space="preserve"> аукциона</w:t>
      </w:r>
      <w:r w:rsidRPr="00480727">
        <w:rPr>
          <w:rFonts w:ascii="Times New Roman" w:hAnsi="Times New Roman" w:cs="Times New Roman"/>
          <w:b/>
          <w:bCs/>
          <w:sz w:val="24"/>
          <w:szCs w:val="24"/>
        </w:rPr>
        <w:t xml:space="preserve">: </w:t>
      </w:r>
      <w:r w:rsidR="00DF0B7E" w:rsidRPr="00DF0B7E">
        <w:rPr>
          <w:rFonts w:ascii="Times New Roman" w:hAnsi="Times New Roman" w:cs="Times New Roman"/>
          <w:sz w:val="24"/>
          <w:szCs w:val="24"/>
        </w:rPr>
        <w:t xml:space="preserve">24.05.2024 в период с </w:t>
      </w:r>
      <w:r w:rsidR="00DF0B7E">
        <w:rPr>
          <w:rFonts w:ascii="Times New Roman" w:hAnsi="Times New Roman" w:cs="Times New Roman"/>
          <w:sz w:val="24"/>
          <w:szCs w:val="24"/>
        </w:rPr>
        <w:t>10</w:t>
      </w:r>
      <w:r w:rsidR="00DF0B7E" w:rsidRPr="00DF0B7E">
        <w:rPr>
          <w:rFonts w:ascii="Times New Roman" w:hAnsi="Times New Roman" w:cs="Times New Roman"/>
          <w:sz w:val="24"/>
          <w:szCs w:val="24"/>
        </w:rPr>
        <w:t xml:space="preserve">:00 до </w:t>
      </w:r>
      <w:r w:rsidR="00DF0B7E">
        <w:rPr>
          <w:rFonts w:ascii="Times New Roman" w:hAnsi="Times New Roman" w:cs="Times New Roman"/>
          <w:sz w:val="24"/>
          <w:szCs w:val="24"/>
        </w:rPr>
        <w:t>10</w:t>
      </w:r>
      <w:r w:rsidR="00DF0B7E" w:rsidRPr="00DF0B7E">
        <w:rPr>
          <w:rFonts w:ascii="Times New Roman" w:hAnsi="Times New Roman" w:cs="Times New Roman"/>
          <w:sz w:val="24"/>
          <w:szCs w:val="24"/>
        </w:rPr>
        <w:t>:</w:t>
      </w:r>
      <w:proofErr w:type="gramStart"/>
      <w:r w:rsidR="00DF0B7E" w:rsidRPr="00DF0B7E">
        <w:rPr>
          <w:rFonts w:ascii="Times New Roman" w:hAnsi="Times New Roman" w:cs="Times New Roman"/>
          <w:sz w:val="24"/>
          <w:szCs w:val="24"/>
        </w:rPr>
        <w:t xml:space="preserve">30 </w:t>
      </w:r>
      <w:r w:rsidRPr="00480727">
        <w:rPr>
          <w:rFonts w:ascii="Times New Roman" w:hAnsi="Times New Roman" w:cs="Times New Roman"/>
          <w:sz w:val="24"/>
          <w:szCs w:val="24"/>
        </w:rPr>
        <w:t xml:space="preserve"> по</w:t>
      </w:r>
      <w:proofErr w:type="gramEnd"/>
      <w:r w:rsidRPr="00480727">
        <w:rPr>
          <w:rFonts w:ascii="Times New Roman" w:hAnsi="Times New Roman" w:cs="Times New Roman"/>
          <w:sz w:val="24"/>
          <w:szCs w:val="24"/>
        </w:rPr>
        <w:t xml:space="preserve"> адресу: 117519 г. Москва Варшавское шоссе 132, четвертый этаж зал для переговоров. </w:t>
      </w:r>
    </w:p>
    <w:p w14:paraId="6C742B32" w14:textId="05030D5D" w:rsidR="00785369" w:rsidRPr="00C25895"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480727">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480727">
        <w:rPr>
          <w:rFonts w:ascii="Times New Roman" w:hAnsi="Times New Roman" w:cs="Times New Roman"/>
          <w:sz w:val="24"/>
          <w:szCs w:val="24"/>
        </w:rPr>
        <w:t>подведение итогов состоится по фактическому адресу Организатора (117519 г. Москва Варшавское шо</w:t>
      </w:r>
      <w:r w:rsidR="00111240">
        <w:rPr>
          <w:rFonts w:ascii="Times New Roman" w:hAnsi="Times New Roman" w:cs="Times New Roman"/>
          <w:sz w:val="24"/>
          <w:szCs w:val="24"/>
        </w:rPr>
        <w:t xml:space="preserve">ссе 132) не позднее </w:t>
      </w:r>
      <w:r w:rsidR="00DF0B7E" w:rsidRPr="00DF0B7E">
        <w:rPr>
          <w:rFonts w:ascii="Times New Roman" w:hAnsi="Times New Roman" w:cs="Times New Roman"/>
          <w:sz w:val="24"/>
          <w:szCs w:val="24"/>
        </w:rPr>
        <w:t>18:00 24.05.2024</w:t>
      </w:r>
      <w:r w:rsidR="00DF0B7E">
        <w:rPr>
          <w:rFonts w:ascii="Times New Roman" w:hAnsi="Times New Roman" w:cs="Times New Roman"/>
          <w:sz w:val="24"/>
          <w:szCs w:val="24"/>
        </w:rPr>
        <w:t xml:space="preserve">. </w:t>
      </w:r>
      <w:r w:rsidRPr="00480727">
        <w:rPr>
          <w:rFonts w:ascii="Times New Roman" w:hAnsi="Times New Roman" w:cs="Times New Roman"/>
          <w:sz w:val="24"/>
          <w:szCs w:val="24"/>
        </w:rPr>
        <w:t>Организатор вправе,</w:t>
      </w:r>
      <w:r w:rsidRPr="00C25895">
        <w:rPr>
          <w:rFonts w:ascii="Times New Roman" w:hAnsi="Times New Roman" w:cs="Times New Roman"/>
          <w:sz w:val="24"/>
          <w:szCs w:val="24"/>
        </w:rPr>
        <w:t xml:space="preserve">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рганизатором торгов посредством размещения соответствующей информации на сайте официальной торговой площадки ГК «</w:t>
      </w:r>
      <w:proofErr w:type="spellStart"/>
      <w:r w:rsidRPr="00785369">
        <w:rPr>
          <w:rFonts w:ascii="Times New Roman" w:hAnsi="Times New Roman" w:cs="Times New Roman"/>
          <w:sz w:val="24"/>
          <w:szCs w:val="24"/>
        </w:rPr>
        <w:t>Ростех</w:t>
      </w:r>
      <w:proofErr w:type="spellEnd"/>
      <w:r w:rsidRPr="00785369">
        <w:rPr>
          <w:rFonts w:ascii="Times New Roman" w:hAnsi="Times New Roman" w:cs="Times New Roman"/>
          <w:sz w:val="24"/>
          <w:szCs w:val="24"/>
        </w:rPr>
        <w:t xml:space="preserve">»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etpfr</w:t>
        </w:r>
        <w:proofErr w:type="spellEnd"/>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ru</w:t>
        </w:r>
        <w:proofErr w:type="spellEnd"/>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0ED733F9"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A60D506" w14:textId="77777777" w:rsidR="00F76659" w:rsidRDefault="00F76659" w:rsidP="00B14C1C">
      <w:pPr>
        <w:spacing w:after="0" w:line="240" w:lineRule="auto"/>
        <w:jc w:val="right"/>
        <w:rPr>
          <w:rFonts w:ascii="Times New Roman" w:hAnsi="Times New Roman"/>
          <w:bCs/>
        </w:rPr>
      </w:pPr>
      <w:r>
        <w:rPr>
          <w:rFonts w:ascii="Times New Roman" w:hAnsi="Times New Roman"/>
          <w:bCs/>
        </w:rPr>
        <w:t>________________________</w:t>
      </w:r>
    </w:p>
    <w:p w14:paraId="65384D8E" w14:textId="4C50D499" w:rsidR="00B14C1C" w:rsidRDefault="00F76659" w:rsidP="00480F7D">
      <w:pPr>
        <w:spacing w:after="0" w:line="240" w:lineRule="auto"/>
        <w:jc w:val="right"/>
        <w:rPr>
          <w:rFonts w:ascii="Times New Roman" w:hAnsi="Times New Roman"/>
          <w:bCs/>
        </w:rPr>
      </w:pPr>
      <w:r>
        <w:rPr>
          <w:rFonts w:ascii="Times New Roman" w:hAnsi="Times New Roman"/>
          <w:bCs/>
        </w:rPr>
        <w:t>________________________</w:t>
      </w:r>
    </w:p>
    <w:p w14:paraId="01573CE4" w14:textId="77777777" w:rsidR="00480F7D" w:rsidRPr="00EF4F21" w:rsidRDefault="00480F7D" w:rsidP="00480F7D">
      <w:pPr>
        <w:spacing w:after="0" w:line="240" w:lineRule="auto"/>
        <w:jc w:val="right"/>
        <w:rPr>
          <w:rFonts w:ascii="Times New Roman" w:hAnsi="Times New Roman"/>
          <w:bCs/>
        </w:rPr>
      </w:pPr>
    </w:p>
    <w:p w14:paraId="0AC7B09A" w14:textId="1C0F773B" w:rsidR="00480F7D" w:rsidRDefault="00480F7D" w:rsidP="00480F7D">
      <w:pPr>
        <w:spacing w:after="0" w:line="240" w:lineRule="auto"/>
        <w:jc w:val="right"/>
        <w:rPr>
          <w:rFonts w:ascii="Times New Roman" w:hAnsi="Times New Roman"/>
          <w:bCs/>
        </w:rPr>
      </w:pPr>
      <w:r>
        <w:rPr>
          <w:rFonts w:ascii="Times New Roman" w:hAnsi="Times New Roman"/>
          <w:bCs/>
        </w:rPr>
        <w:t>_________</w:t>
      </w:r>
      <w:r w:rsidR="00F76659">
        <w:rPr>
          <w:rFonts w:ascii="Times New Roman" w:hAnsi="Times New Roman"/>
          <w:bCs/>
        </w:rPr>
        <w:t>/______________/</w:t>
      </w:r>
    </w:p>
    <w:p w14:paraId="5A564298" w14:textId="77777777" w:rsidR="00C25895" w:rsidRPr="00B20B37" w:rsidRDefault="00C25895" w:rsidP="00C25895">
      <w:pPr>
        <w:spacing w:after="0" w:line="240" w:lineRule="auto"/>
        <w:jc w:val="right"/>
        <w:rPr>
          <w:rFonts w:ascii="Times New Roman" w:hAnsi="Times New Roman"/>
        </w:rPr>
      </w:pPr>
    </w:p>
    <w:p w14:paraId="3A4596B6" w14:textId="64A2FD98" w:rsidR="00A5226C" w:rsidRDefault="00C25895" w:rsidP="00C25895">
      <w:pPr>
        <w:spacing w:after="0" w:line="240" w:lineRule="auto"/>
        <w:jc w:val="right"/>
        <w:rPr>
          <w:rFonts w:ascii="Times New Roman" w:hAnsi="Times New Roman"/>
          <w:b/>
        </w:rPr>
      </w:pPr>
      <w:r>
        <w:rPr>
          <w:rFonts w:ascii="Times New Roman" w:hAnsi="Times New Roman"/>
        </w:rPr>
        <w:t>«___» _______________ 20</w:t>
      </w:r>
      <w:r w:rsidRPr="00F3436A">
        <w:rPr>
          <w:rFonts w:ascii="Times New Roman" w:hAnsi="Times New Roman"/>
        </w:rPr>
        <w:t>2</w:t>
      </w:r>
      <w:r w:rsidR="00DF0B7E">
        <w:rPr>
          <w:rFonts w:ascii="Times New Roman" w:hAnsi="Times New Roman"/>
        </w:rPr>
        <w:t>4</w:t>
      </w:r>
      <w:r>
        <w:rPr>
          <w:rFonts w:ascii="Times New Roman" w:hAnsi="Times New Roman"/>
        </w:rPr>
        <w:t xml:space="preserve"> г.</w:t>
      </w:r>
    </w:p>
    <w:p w14:paraId="1AB3A7A0" w14:textId="77777777" w:rsidR="00A5226C" w:rsidRDefault="00A5226C" w:rsidP="00A5226C">
      <w:pPr>
        <w:spacing w:after="0" w:line="240" w:lineRule="auto"/>
        <w:jc w:val="right"/>
        <w:rPr>
          <w:rFonts w:ascii="Times New Roman" w:hAnsi="Times New Roman"/>
          <w:b/>
        </w:rPr>
      </w:pP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180D936F" w:rsidR="00B92789" w:rsidRPr="00C009F0" w:rsidRDefault="00687E32" w:rsidP="00B92789">
            <w:pPr>
              <w:spacing w:after="0" w:line="240" w:lineRule="auto"/>
              <w:jc w:val="center"/>
              <w:rPr>
                <w:rFonts w:ascii="Times New Roman" w:hAnsi="Times New Roman" w:cs="Times New Roman"/>
                <w:sz w:val="24"/>
                <w:szCs w:val="24"/>
              </w:rPr>
            </w:pPr>
            <w:r w:rsidRPr="00687E32">
              <w:rPr>
                <w:rFonts w:ascii="Times New Roman" w:hAnsi="Times New Roman" w:cs="Times New Roman"/>
                <w:sz w:val="24"/>
                <w:szCs w:val="24"/>
              </w:rPr>
              <w:t>117519, г. Москва, Варшавское шоссе, дом 132, строение 12, этаж 2, помещение III, комнаты 5-7, 26</w:t>
            </w:r>
          </w:p>
        </w:tc>
        <w:tc>
          <w:tcPr>
            <w:tcW w:w="1390" w:type="dxa"/>
          </w:tcPr>
          <w:p w14:paraId="0FC7D07B" w14:textId="1F21F586" w:rsidR="00B92789" w:rsidRPr="00880891" w:rsidRDefault="00C009F0" w:rsidP="00687E32">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687E32">
              <w:rPr>
                <w:rFonts w:ascii="Times New Roman" w:hAnsi="Times New Roman" w:cs="Times New Roman"/>
                <w:sz w:val="24"/>
                <w:szCs w:val="24"/>
              </w:rPr>
              <w:t xml:space="preserve">387,4 </w:t>
            </w:r>
            <w:r w:rsidR="00880891" w:rsidRPr="00880891">
              <w:rPr>
                <w:rFonts w:ascii="Times New Roman" w:hAnsi="Times New Roman" w:cs="Times New Roman"/>
                <w:sz w:val="24"/>
                <w:szCs w:val="24"/>
              </w:rPr>
              <w:t>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24693BDB"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687E32">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w:t>
            </w:r>
            <w:proofErr w:type="gramStart"/>
            <w:r w:rsidRPr="00665D00">
              <w:rPr>
                <w:rFonts w:ascii="Times New Roman" w:hAnsi="Times New Roman" w:cs="Times New Roman"/>
                <w:sz w:val="24"/>
                <w:szCs w:val="24"/>
              </w:rPr>
              <w:t xml:space="preserve">- </w:t>
            </w:r>
            <w:r w:rsidR="00AE6871" w:rsidRPr="00665D00">
              <w:rPr>
                <w:rFonts w:ascii="Times New Roman" w:hAnsi="Times New Roman" w:cs="Times New Roman"/>
                <w:sz w:val="24"/>
                <w:szCs w:val="24"/>
              </w:rPr>
              <w:t xml:space="preserve"> Образец</w:t>
            </w:r>
            <w:proofErr w:type="gramEnd"/>
            <w:r w:rsidR="00AE6871" w:rsidRPr="00665D00">
              <w:rPr>
                <w:rFonts w:ascii="Times New Roman" w:hAnsi="Times New Roman" w:cs="Times New Roman"/>
                <w:sz w:val="24"/>
                <w:szCs w:val="24"/>
              </w:rPr>
              <w:t xml:space="preserve">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Указанный протокол в день окончания рассмотрения заявок на участие в аукционе размещается на сайте официальной торговой площадки ГК «</w:t>
      </w:r>
      <w:proofErr w:type="spellStart"/>
      <w:r w:rsidRPr="006D31ED">
        <w:rPr>
          <w:rFonts w:ascii="Times New Roman" w:hAnsi="Times New Roman" w:cs="Times New Roman"/>
          <w:sz w:val="24"/>
          <w:szCs w:val="24"/>
        </w:rPr>
        <w:t>Ростех</w:t>
      </w:r>
      <w:proofErr w:type="spellEnd"/>
      <w:r w:rsidRPr="006D31ED">
        <w:rPr>
          <w:rFonts w:ascii="Times New Roman" w:hAnsi="Times New Roman" w:cs="Times New Roman"/>
          <w:sz w:val="24"/>
          <w:szCs w:val="24"/>
        </w:rPr>
        <w:t xml:space="preserve">»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w:t>
      </w:r>
      <w:proofErr w:type="gramStart"/>
      <w:r w:rsidRPr="006D31ED">
        <w:rPr>
          <w:rFonts w:ascii="Times New Roman" w:hAnsi="Times New Roman" w:cs="Times New Roman"/>
          <w:sz w:val="24"/>
          <w:szCs w:val="24"/>
        </w:rPr>
        <w:t>к участию</w:t>
      </w:r>
      <w:proofErr w:type="gramEnd"/>
      <w:r w:rsidRPr="006D31ED">
        <w:rPr>
          <w:rFonts w:ascii="Times New Roman" w:hAnsi="Times New Roman" w:cs="Times New Roman"/>
          <w:sz w:val="24"/>
          <w:szCs w:val="24"/>
        </w:rPr>
        <w:t xml:space="preserve">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proofErr w:type="gramStart"/>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proofErr w:type="gramEnd"/>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proofErr w:type="gramStart"/>
            <w:r w:rsidRPr="006D31ED">
              <w:rPr>
                <w:rFonts w:ascii="Times New Roman" w:hAnsi="Times New Roman" w:cs="Times New Roman"/>
                <w:sz w:val="20"/>
                <w:szCs w:val="20"/>
              </w:rPr>
              <w:t>Аукцион</w:t>
            </w:r>
            <w:proofErr w:type="gramEnd"/>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1760BA0D" w:rsidR="00E04C39" w:rsidRPr="00946B81" w:rsidRDefault="00687E32" w:rsidP="009942F6">
            <w:pPr>
              <w:spacing w:after="0"/>
              <w:ind w:left="284"/>
              <w:jc w:val="both"/>
              <w:rPr>
                <w:rFonts w:ascii="Times New Roman" w:hAnsi="Times New Roman" w:cs="Times New Roman"/>
                <w:sz w:val="20"/>
                <w:szCs w:val="20"/>
              </w:rPr>
            </w:pPr>
            <w:r w:rsidRPr="00687E32">
              <w:rPr>
                <w:rFonts w:ascii="Times New Roman" w:hAnsi="Times New Roman" w:cs="Times New Roman"/>
                <w:sz w:val="20"/>
                <w:szCs w:val="20"/>
              </w:rPr>
              <w:t>117519, г. Москва, Варшавское шоссе, дом 132, строение 12, этаж 2, помещение III, комнаты 5-7, 26</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Документация об аукционе размещена на сайте официальной торговой площадки ГК «</w:t>
            </w:r>
            <w:proofErr w:type="spellStart"/>
            <w:r w:rsidRPr="006D31ED">
              <w:rPr>
                <w:rFonts w:ascii="Times New Roman" w:hAnsi="Times New Roman" w:cs="Times New Roman"/>
                <w:sz w:val="20"/>
                <w:szCs w:val="20"/>
              </w:rPr>
              <w:t>Ростех</w:t>
            </w:r>
            <w:proofErr w:type="spellEnd"/>
            <w:r w:rsidRPr="006D31ED">
              <w:rPr>
                <w:rFonts w:ascii="Times New Roman" w:hAnsi="Times New Roman" w:cs="Times New Roman"/>
                <w:sz w:val="20"/>
                <w:szCs w:val="20"/>
              </w:rPr>
              <w:t xml:space="preserve">»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etprf</w:t>
              </w:r>
              <w:proofErr w:type="spellEnd"/>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ru</w:t>
              </w:r>
              <w:proofErr w:type="spellEnd"/>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Статья</w:t>
            </w:r>
            <w:proofErr w:type="spellEnd"/>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proofErr w:type="gramStart"/>
      <w:r w:rsidR="00973A79">
        <w:rPr>
          <w:spacing w:val="-1"/>
          <w:sz w:val="24"/>
          <w:szCs w:val="24"/>
          <w:lang w:val="ru-RU"/>
        </w:rPr>
        <w:t xml:space="preserve">Организатору  </w:t>
      </w:r>
      <w:r w:rsidR="008D5881" w:rsidRPr="006D31ED">
        <w:rPr>
          <w:sz w:val="24"/>
          <w:szCs w:val="24"/>
          <w:lang w:val="ru-RU"/>
        </w:rPr>
        <w:t>от</w:t>
      </w:r>
      <w:proofErr w:type="gramEnd"/>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proofErr w:type="spellStart"/>
      <w:proofErr w:type="gramStart"/>
      <w:r w:rsidR="008D5881" w:rsidRPr="006D31ED">
        <w:rPr>
          <w:spacing w:val="-1"/>
          <w:lang w:val="ru-RU"/>
        </w:rPr>
        <w:t>физ.лица</w:t>
      </w:r>
      <w:proofErr w:type="spellEnd"/>
      <w:proofErr w:type="gramEnd"/>
      <w:r w:rsidR="008D5881" w:rsidRPr="006D31ED">
        <w:rPr>
          <w:spacing w:val="-1"/>
          <w:lang w:val="ru-RU"/>
        </w:rPr>
        <w:t>/юридический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proofErr w:type="spellStart"/>
      <w:r w:rsidRPr="006D31ED">
        <w:rPr>
          <w:spacing w:val="-1"/>
          <w:lang w:val="ru-RU"/>
        </w:rPr>
        <w:t>м.п</w:t>
      </w:r>
      <w:proofErr w:type="spellEnd"/>
      <w:r w:rsidRPr="006D31ED">
        <w:rPr>
          <w:spacing w:val="-1"/>
          <w:lang w:val="ru-RU"/>
        </w:rPr>
        <w:t>.</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w:t>
      </w:r>
      <w:proofErr w:type="spellStart"/>
      <w:r w:rsidRPr="006D31ED">
        <w:rPr>
          <w:spacing w:val="-1"/>
          <w:lang w:val="ru-RU"/>
        </w:rPr>
        <w:t>ая</w:t>
      </w:r>
      <w:proofErr w:type="spellEnd"/>
      <w:r w:rsidRPr="006D31ED">
        <w:rPr>
          <w:spacing w:val="-1"/>
          <w:lang w:val="ru-RU"/>
        </w:rPr>
        <w:t>)</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proofErr w:type="gramStart"/>
      <w:r w:rsidRPr="006D31ED">
        <w:rPr>
          <w:spacing w:val="-1"/>
          <w:lang w:val="ru-RU"/>
        </w:rPr>
        <w:t>по</w:t>
      </w:r>
      <w:r w:rsidRPr="006D31ED">
        <w:rPr>
          <w:spacing w:val="-5"/>
          <w:lang w:val="ru-RU"/>
        </w:rPr>
        <w:t>«</w:t>
      </w:r>
      <w:proofErr w:type="gramEnd"/>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proofErr w:type="gramStart"/>
      <w:r w:rsidRPr="006D31ED">
        <w:rPr>
          <w:u w:val="single" w:color="000000"/>
          <w:lang w:val="ru-RU"/>
        </w:rPr>
        <w:tab/>
      </w:r>
      <w:r w:rsidRPr="006D31ED">
        <w:rPr>
          <w:lang w:val="ru-RU"/>
        </w:rPr>
        <w:t>)</w:t>
      </w:r>
      <w:r w:rsidRPr="000D1DE1">
        <w:rPr>
          <w:i/>
          <w:sz w:val="14"/>
          <w:lang w:val="ru-RU"/>
        </w:rPr>
        <w:t>(</w:t>
      </w:r>
      <w:proofErr w:type="gramEnd"/>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w:t>
      </w:r>
      <w:proofErr w:type="gramStart"/>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proofErr w:type="gramEnd"/>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proofErr w:type="gramStart"/>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proofErr w:type="gramEnd"/>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proofErr w:type="gramStart"/>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proofErr w:type="gramEnd"/>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proofErr w:type="gramStart"/>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proofErr w:type="gramEnd"/>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proofErr w:type="gramStart"/>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proofErr w:type="gramEnd"/>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proofErr w:type="gramStart"/>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proofErr w:type="gramEnd"/>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w:t>
      </w:r>
      <w:proofErr w:type="gramStart"/>
      <w:r w:rsidRPr="006D31ED">
        <w:rPr>
          <w:spacing w:val="-1"/>
          <w:sz w:val="24"/>
          <w:szCs w:val="24"/>
          <w:lang w:val="ru-RU"/>
        </w:rPr>
        <w:t>аукционе</w:t>
      </w:r>
      <w:r w:rsidR="00AE441B">
        <w:rPr>
          <w:spacing w:val="-1"/>
          <w:sz w:val="24"/>
          <w:szCs w:val="24"/>
          <w:lang w:val="ru-RU"/>
        </w:rPr>
        <w:t xml:space="preserve">  </w:t>
      </w:r>
      <w:r w:rsidRPr="006D31ED">
        <w:rPr>
          <w:spacing w:val="-1"/>
          <w:sz w:val="24"/>
          <w:szCs w:val="24"/>
          <w:lang w:val="ru-RU"/>
        </w:rPr>
        <w:t>лично</w:t>
      </w:r>
      <w:proofErr w:type="gramEnd"/>
      <w:r w:rsidRPr="006D31ED">
        <w:rPr>
          <w:spacing w:val="-1"/>
          <w:sz w:val="24"/>
          <w:szCs w:val="24"/>
          <w:lang w:val="ru-RU"/>
        </w:rPr>
        <w:t>,</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proofErr w:type="spellStart"/>
      <w:r w:rsidRPr="006D31ED">
        <w:rPr>
          <w:spacing w:val="-1"/>
          <w:sz w:val="24"/>
          <w:szCs w:val="24"/>
        </w:rPr>
        <w:t>Настоящей</w:t>
      </w:r>
      <w:proofErr w:type="spellEnd"/>
      <w:r w:rsidR="00AE441B">
        <w:rPr>
          <w:spacing w:val="-1"/>
          <w:sz w:val="24"/>
          <w:szCs w:val="24"/>
          <w:lang w:val="ru-RU"/>
        </w:rPr>
        <w:t xml:space="preserve"> </w:t>
      </w:r>
      <w:proofErr w:type="spellStart"/>
      <w:r w:rsidRPr="006D31ED">
        <w:rPr>
          <w:spacing w:val="-1"/>
          <w:sz w:val="24"/>
          <w:szCs w:val="24"/>
        </w:rPr>
        <w:t>заявкой</w:t>
      </w:r>
      <w:proofErr w:type="spellEnd"/>
      <w:r w:rsidR="00AE441B">
        <w:rPr>
          <w:spacing w:val="-1"/>
          <w:sz w:val="24"/>
          <w:szCs w:val="24"/>
          <w:lang w:val="ru-RU"/>
        </w:rPr>
        <w:t xml:space="preserve"> </w:t>
      </w:r>
      <w:proofErr w:type="spellStart"/>
      <w:r w:rsidRPr="006D31ED">
        <w:rPr>
          <w:spacing w:val="-1"/>
          <w:sz w:val="24"/>
          <w:szCs w:val="24"/>
        </w:rPr>
        <w:t>подтверждаю</w:t>
      </w:r>
      <w:proofErr w:type="spellEnd"/>
      <w:r w:rsidRPr="006D31ED">
        <w:rPr>
          <w:spacing w:val="-1"/>
          <w:sz w:val="24"/>
          <w:szCs w:val="24"/>
        </w:rPr>
        <w:t>,</w:t>
      </w:r>
      <w:r w:rsidR="00AE441B">
        <w:rPr>
          <w:spacing w:val="-1"/>
          <w:sz w:val="24"/>
          <w:szCs w:val="24"/>
          <w:lang w:val="ru-RU"/>
        </w:rPr>
        <w:t xml:space="preserve"> </w:t>
      </w:r>
      <w:proofErr w:type="spellStart"/>
      <w:r w:rsidRPr="006D31ED">
        <w:rPr>
          <w:spacing w:val="-1"/>
          <w:sz w:val="24"/>
          <w:szCs w:val="24"/>
        </w:rPr>
        <w:t>что</w:t>
      </w:r>
      <w:proofErr w:type="spellEnd"/>
      <w:r w:rsidRPr="006D31ED">
        <w:rPr>
          <w:spacing w:val="-1"/>
          <w:sz w:val="24"/>
          <w:szCs w:val="24"/>
        </w:rPr>
        <w:t>:</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proofErr w:type="spellStart"/>
      <w:r w:rsidR="008D5881" w:rsidRPr="006D31ED">
        <w:rPr>
          <w:spacing w:val="-1"/>
          <w:sz w:val="24"/>
          <w:szCs w:val="24"/>
        </w:rPr>
        <w:t>отношении</w:t>
      </w:r>
      <w:proofErr w:type="spellEnd"/>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proofErr w:type="gramStart"/>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proofErr w:type="gramEnd"/>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 xml:space="preserve">нами направляются </w:t>
      </w:r>
      <w:proofErr w:type="gramStart"/>
      <w:r w:rsidRPr="006D31ED">
        <w:rPr>
          <w:spacing w:val="-1"/>
          <w:sz w:val="24"/>
          <w:szCs w:val="24"/>
          <w:lang w:val="ru-RU"/>
        </w:rPr>
        <w:t>ниже</w:t>
      </w:r>
      <w:r w:rsidR="00265669">
        <w:rPr>
          <w:spacing w:val="-1"/>
          <w:sz w:val="24"/>
          <w:szCs w:val="24"/>
          <w:lang w:val="ru-RU"/>
        </w:rPr>
        <w:t xml:space="preserve"> </w:t>
      </w:r>
      <w:r w:rsidRPr="006D31ED">
        <w:rPr>
          <w:spacing w:val="-1"/>
          <w:sz w:val="24"/>
          <w:szCs w:val="24"/>
          <w:lang w:val="ru-RU"/>
        </w:rPr>
        <w:t>перечисленные</w:t>
      </w:r>
      <w:proofErr w:type="gramEnd"/>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Наименование</w:t>
            </w:r>
            <w:proofErr w:type="spellEnd"/>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Количество</w:t>
            </w:r>
            <w:proofErr w:type="spellEnd"/>
            <w:r w:rsidR="00265669">
              <w:rPr>
                <w:rFonts w:ascii="Times New Roman" w:hAnsi="Times New Roman"/>
                <w:spacing w:val="-1"/>
                <w:sz w:val="20"/>
                <w:szCs w:val="20"/>
                <w:lang w:val="ru-RU"/>
              </w:rPr>
              <w:t xml:space="preserve"> </w:t>
            </w:r>
            <w:proofErr w:type="spellStart"/>
            <w:r w:rsidRPr="006D31ED">
              <w:rPr>
                <w:rFonts w:ascii="Times New Roman" w:hAnsi="Times New Roman"/>
                <w:spacing w:val="-1"/>
                <w:sz w:val="20"/>
                <w:szCs w:val="20"/>
              </w:rPr>
              <w:t>страниц</w:t>
            </w:r>
            <w:proofErr w:type="spellEnd"/>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514077C" w14:textId="77777777" w:rsidR="001C21F9" w:rsidRPr="008C7D31" w:rsidRDefault="001C21F9" w:rsidP="001C21F9">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2C700248" w14:textId="77777777" w:rsidR="001C21F9" w:rsidRDefault="001C21F9" w:rsidP="001C21F9">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60143CA7" w14:textId="77777777" w:rsidR="001C21F9" w:rsidRPr="001C21F9" w:rsidRDefault="001C21F9" w:rsidP="001C21F9">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sidRPr="001C21F9">
        <w:rPr>
          <w:rFonts w:ascii="Times New Roman" w:hAnsi="Times New Roman" w:cs="Times New Roman"/>
          <w:sz w:val="24"/>
          <w:szCs w:val="24"/>
        </w:rPr>
        <w:t>_______________________</w:t>
      </w:r>
    </w:p>
    <w:p w14:paraId="0367AADD" w14:textId="77777777" w:rsidR="001C21F9" w:rsidRPr="008C7D31" w:rsidRDefault="001C21F9" w:rsidP="001C21F9">
      <w:pPr>
        <w:pStyle w:val="ConsPlusTitle"/>
        <w:jc w:val="center"/>
        <w:rPr>
          <w:rFonts w:ascii="Times New Roman" w:hAnsi="Times New Roman" w:cs="Times New Roman"/>
          <w:sz w:val="24"/>
          <w:szCs w:val="24"/>
        </w:rPr>
      </w:pPr>
    </w:p>
    <w:p w14:paraId="3B128BBF" w14:textId="77777777" w:rsidR="001C21F9" w:rsidRPr="008C7D31" w:rsidRDefault="001C21F9" w:rsidP="001C21F9">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gramStart"/>
      <w:r w:rsidRPr="008C7D31">
        <w:rPr>
          <w:rFonts w:ascii="Times New Roman" w:hAnsi="Times New Roman" w:cs="Times New Roman"/>
          <w:sz w:val="24"/>
          <w:szCs w:val="24"/>
        </w:rPr>
        <w:t xml:space="preserve">   «</w:t>
      </w:r>
      <w:proofErr w:type="gramEnd"/>
      <w:r w:rsidRPr="001C21F9">
        <w:rPr>
          <w:rFonts w:ascii="Times New Roman" w:hAnsi="Times New Roman" w:cs="Times New Roman"/>
          <w:sz w:val="24"/>
          <w:szCs w:val="24"/>
        </w:rPr>
        <w:t>______</w:t>
      </w:r>
      <w:r w:rsidRPr="008C7D31">
        <w:rPr>
          <w:rFonts w:ascii="Times New Roman" w:hAnsi="Times New Roman" w:cs="Times New Roman"/>
          <w:sz w:val="24"/>
          <w:szCs w:val="24"/>
        </w:rPr>
        <w:t>»</w:t>
      </w:r>
      <w:r w:rsidRPr="001C21F9">
        <w:rPr>
          <w:rFonts w:ascii="Times New Roman" w:hAnsi="Times New Roman" w:cs="Times New Roman"/>
          <w:sz w:val="24"/>
          <w:szCs w:val="24"/>
        </w:rPr>
        <w:t xml:space="preserve">______ </w:t>
      </w:r>
      <w:r w:rsidRPr="008C7D31">
        <w:rPr>
          <w:rFonts w:ascii="Times New Roman" w:hAnsi="Times New Roman" w:cs="Times New Roman"/>
          <w:sz w:val="24"/>
          <w:szCs w:val="24"/>
        </w:rPr>
        <w:t>20</w:t>
      </w:r>
      <w:r>
        <w:rPr>
          <w:rFonts w:ascii="Times New Roman" w:hAnsi="Times New Roman" w:cs="Times New Roman"/>
          <w:sz w:val="24"/>
          <w:szCs w:val="24"/>
        </w:rPr>
        <w:t>2</w:t>
      </w:r>
      <w:r w:rsidRPr="001C21F9">
        <w:rPr>
          <w:rFonts w:ascii="Times New Roman" w:hAnsi="Times New Roman" w:cs="Times New Roman"/>
          <w:sz w:val="24"/>
          <w:szCs w:val="24"/>
        </w:rPr>
        <w:t>__</w:t>
      </w:r>
      <w:r w:rsidRPr="008C7D31">
        <w:rPr>
          <w:rFonts w:ascii="Times New Roman" w:hAnsi="Times New Roman" w:cs="Times New Roman"/>
          <w:sz w:val="24"/>
          <w:szCs w:val="24"/>
        </w:rPr>
        <w:t xml:space="preserve"> г.</w:t>
      </w:r>
    </w:p>
    <w:p w14:paraId="5187DF59" w14:textId="77777777" w:rsidR="001C21F9" w:rsidRPr="008C7D31" w:rsidRDefault="001C21F9" w:rsidP="001C21F9">
      <w:pPr>
        <w:pStyle w:val="ConsPlusNormal"/>
        <w:jc w:val="both"/>
        <w:rPr>
          <w:rFonts w:ascii="Times New Roman" w:hAnsi="Times New Roman" w:cs="Times New Roman"/>
          <w:sz w:val="24"/>
          <w:szCs w:val="24"/>
        </w:rPr>
      </w:pPr>
    </w:p>
    <w:p w14:paraId="649045AD" w14:textId="77777777" w:rsidR="001C21F9" w:rsidRPr="008C7D31" w:rsidRDefault="001C21F9" w:rsidP="001C21F9">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0DCDF0B7" w14:textId="40CC9125" w:rsidR="001C21F9" w:rsidRPr="001D31A0" w:rsidRDefault="001C21F9" w:rsidP="001C21F9">
      <w:pPr>
        <w:pStyle w:val="ConsPlusNormal"/>
        <w:ind w:firstLine="709"/>
        <w:jc w:val="both"/>
        <w:rPr>
          <w:rFonts w:ascii="Times New Roman" w:hAnsi="Times New Roman" w:cs="Times New Roman"/>
          <w:sz w:val="24"/>
          <w:szCs w:val="24"/>
        </w:rPr>
      </w:pPr>
      <w:r>
        <w:rPr>
          <w:rStyle w:val="FontStyle23"/>
          <w:rFonts w:ascii="Times New Roman" w:hAnsi="Times New Roman" w:cs="Times New Roman"/>
          <w:b/>
          <w:kern w:val="2"/>
        </w:rPr>
        <w:t>__________________________________________________</w:t>
      </w:r>
      <w:r w:rsidRPr="001D31A0">
        <w:rPr>
          <w:rStyle w:val="FontStyle23"/>
          <w:rFonts w:ascii="Times New Roman" w:hAnsi="Times New Roman" w:cs="Times New Roman"/>
          <w:b/>
          <w:kern w:val="2"/>
        </w:rPr>
        <w:t xml:space="preserve"> «</w:t>
      </w:r>
      <w:r>
        <w:rPr>
          <w:rStyle w:val="FontStyle23"/>
          <w:rFonts w:ascii="Times New Roman" w:hAnsi="Times New Roman" w:cs="Times New Roman"/>
          <w:b/>
          <w:kern w:val="2"/>
        </w:rPr>
        <w:t>____</w:t>
      </w:r>
      <w:r w:rsidRPr="001D31A0">
        <w:rPr>
          <w:rStyle w:val="FontStyle23"/>
          <w:rFonts w:ascii="Times New Roman" w:hAnsi="Times New Roman" w:cs="Times New Roman"/>
          <w:b/>
          <w:kern w:val="2"/>
        </w:rPr>
        <w:t>»</w:t>
      </w:r>
      <w:r w:rsidRPr="001D31A0">
        <w:rPr>
          <w:rFonts w:ascii="Times New Roman" w:hAnsi="Times New Roman" w:cs="Times New Roman"/>
          <w:sz w:val="24"/>
          <w:szCs w:val="24"/>
        </w:rPr>
        <w:t xml:space="preserve"> (сокращенно  «</w:t>
      </w:r>
      <w:r>
        <w:rPr>
          <w:rStyle w:val="FontStyle23"/>
          <w:rFonts w:ascii="Times New Roman" w:hAnsi="Times New Roman" w:cs="Times New Roman"/>
          <w:kern w:val="2"/>
        </w:rPr>
        <w:t>____</w:t>
      </w:r>
      <w:r w:rsidRPr="001D31A0">
        <w:rPr>
          <w:rFonts w:ascii="Times New Roman" w:hAnsi="Times New Roman" w:cs="Times New Roman"/>
          <w:sz w:val="24"/>
          <w:szCs w:val="24"/>
        </w:rPr>
        <w:t>»)</w:t>
      </w:r>
      <w:r w:rsidRPr="001D31A0">
        <w:rPr>
          <w:rStyle w:val="FontStyle23"/>
          <w:rFonts w:ascii="Times New Roman" w:hAnsi="Times New Roman" w:cs="Times New Roman"/>
          <w:kern w:val="2"/>
        </w:rPr>
        <w:t xml:space="preserve">, именуемое в дальнейшем </w:t>
      </w:r>
      <w:r w:rsidRPr="001D31A0">
        <w:rPr>
          <w:rStyle w:val="FontStyle23"/>
          <w:rFonts w:ascii="Times New Roman" w:hAnsi="Times New Roman" w:cs="Times New Roman"/>
          <w:b/>
          <w:kern w:val="2"/>
        </w:rPr>
        <w:t>«Арендатор»</w:t>
      </w:r>
      <w:r w:rsidRPr="001D31A0">
        <w:rPr>
          <w:rStyle w:val="FontStyle23"/>
          <w:rFonts w:ascii="Times New Roman" w:hAnsi="Times New Roman" w:cs="Times New Roman"/>
          <w:kern w:val="2"/>
        </w:rPr>
        <w:t xml:space="preserve">, </w:t>
      </w:r>
      <w:r w:rsidRPr="001D31A0">
        <w:rPr>
          <w:rFonts w:ascii="Times New Roman" w:hAnsi="Times New Roman" w:cs="Times New Roman"/>
          <w:sz w:val="24"/>
          <w:szCs w:val="24"/>
        </w:rPr>
        <w:t xml:space="preserve">в лице </w:t>
      </w:r>
      <w:r>
        <w:rPr>
          <w:rStyle w:val="FontStyle23"/>
          <w:rFonts w:ascii="Times New Roman" w:hAnsi="Times New Roman" w:cs="Times New Roman"/>
          <w:kern w:val="2"/>
        </w:rPr>
        <w:t>_____________________________________________</w:t>
      </w:r>
      <w:r w:rsidRPr="001D31A0">
        <w:rPr>
          <w:rFonts w:ascii="Times New Roman" w:hAnsi="Times New Roman" w:cs="Times New Roman"/>
          <w:sz w:val="24"/>
          <w:szCs w:val="24"/>
        </w:rPr>
        <w:t xml:space="preserve">, действующего на основании Устава, с другой стороны, при совместном упоминании именуемые в дальнейшем Стороны, </w:t>
      </w:r>
      <w:r>
        <w:rPr>
          <w:rFonts w:ascii="Times New Roman" w:hAnsi="Times New Roman" w:cs="Times New Roman"/>
          <w:sz w:val="24"/>
          <w:szCs w:val="24"/>
        </w:rPr>
        <w:t xml:space="preserve">в соответствии с положением об аренде объектов недвижимого имущества </w:t>
      </w:r>
      <w:r>
        <w:rPr>
          <w:rFonts w:ascii="Times New Roman" w:hAnsi="Times New Roman" w:cs="Times New Roman"/>
          <w:sz w:val="24"/>
          <w:szCs w:val="24"/>
        </w:rPr>
        <w:br/>
        <w:t xml:space="preserve">АО «МРТИ РАН», утвержденным Советом директоров АО «МРТИ РАН» (протокол от ____________ № </w:t>
      </w:r>
      <w:r w:rsidR="00DF0B7E">
        <w:rPr>
          <w:rFonts w:ascii="Times New Roman" w:hAnsi="Times New Roman" w:cs="Times New Roman"/>
          <w:sz w:val="24"/>
          <w:szCs w:val="24"/>
        </w:rPr>
        <w:t>____</w:t>
      </w:r>
      <w:r>
        <w:rPr>
          <w:rFonts w:ascii="Times New Roman" w:hAnsi="Times New Roman" w:cs="Times New Roman"/>
          <w:sz w:val="24"/>
          <w:szCs w:val="24"/>
        </w:rPr>
        <w:t xml:space="preserve">) и протоколом рассмотрения заявок на участие в аукционе от </w:t>
      </w:r>
      <w:r w:rsidRPr="00A20A90">
        <w:rPr>
          <w:rFonts w:ascii="Times New Roman" w:hAnsi="Times New Roman" w:cs="Times New Roman"/>
          <w:sz w:val="24"/>
          <w:szCs w:val="24"/>
        </w:rPr>
        <w:t>___.___.202___ № ____, заключили</w:t>
      </w:r>
      <w:r w:rsidRPr="001D31A0">
        <w:rPr>
          <w:rFonts w:ascii="Times New Roman" w:hAnsi="Times New Roman" w:cs="Times New Roman"/>
          <w:sz w:val="24"/>
          <w:szCs w:val="24"/>
        </w:rPr>
        <w:t xml:space="preserve"> настоящий Договор о нижеследующем:</w:t>
      </w:r>
    </w:p>
    <w:p w14:paraId="3098616A" w14:textId="77777777" w:rsidR="001C21F9" w:rsidRPr="00461A65" w:rsidRDefault="001C21F9" w:rsidP="001C21F9">
      <w:pPr>
        <w:pStyle w:val="ConsPlusNormal"/>
        <w:ind w:firstLine="709"/>
        <w:jc w:val="both"/>
        <w:rPr>
          <w:rFonts w:ascii="Times New Roman" w:hAnsi="Times New Roman" w:cs="Times New Roman"/>
          <w:sz w:val="24"/>
          <w:szCs w:val="24"/>
        </w:rPr>
      </w:pPr>
    </w:p>
    <w:p w14:paraId="60DDFD8B" w14:textId="77777777" w:rsidR="001C21F9" w:rsidRDefault="001C21F9" w:rsidP="001C21F9">
      <w:pPr>
        <w:pStyle w:val="ConsPlusNormal"/>
        <w:numPr>
          <w:ilvl w:val="0"/>
          <w:numId w:val="31"/>
        </w:numPr>
        <w:adjustRightInd/>
        <w:jc w:val="center"/>
        <w:outlineLvl w:val="2"/>
        <w:rPr>
          <w:rFonts w:ascii="Times New Roman" w:hAnsi="Times New Roman" w:cs="Times New Roman"/>
          <w:b/>
          <w:sz w:val="24"/>
          <w:szCs w:val="24"/>
        </w:rPr>
      </w:pPr>
      <w:r w:rsidRPr="00461A65">
        <w:rPr>
          <w:rFonts w:ascii="Times New Roman" w:hAnsi="Times New Roman" w:cs="Times New Roman"/>
          <w:b/>
          <w:sz w:val="24"/>
          <w:szCs w:val="24"/>
        </w:rPr>
        <w:t>Предмет Договора</w:t>
      </w:r>
    </w:p>
    <w:p w14:paraId="3F5495C3" w14:textId="77777777" w:rsidR="001C21F9" w:rsidRPr="00E741BE" w:rsidRDefault="001C21F9" w:rsidP="001C21F9">
      <w:pPr>
        <w:pStyle w:val="ConsPlusNormal"/>
        <w:ind w:left="1069"/>
        <w:outlineLvl w:val="2"/>
        <w:rPr>
          <w:rFonts w:ascii="Times New Roman" w:hAnsi="Times New Roman" w:cs="Times New Roman"/>
          <w:b/>
          <w:sz w:val="24"/>
          <w:szCs w:val="24"/>
        </w:rPr>
      </w:pPr>
    </w:p>
    <w:p w14:paraId="2B0232A2" w14:textId="77777777" w:rsidR="001C21F9" w:rsidRPr="00606777" w:rsidRDefault="001C21F9" w:rsidP="001C21F9">
      <w:pPr>
        <w:pStyle w:val="affffff1"/>
        <w:spacing w:line="240" w:lineRule="auto"/>
      </w:pPr>
      <w:r w:rsidRPr="00606777">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rsidRPr="004E7F9F">
        <w:t xml:space="preserve">нежилые помещения общей площадью </w:t>
      </w:r>
      <w:r>
        <w:rPr>
          <w:bCs/>
        </w:rPr>
        <w:t>387,4</w:t>
      </w:r>
      <w:r w:rsidRPr="0061111E">
        <w:rPr>
          <w:bCs/>
        </w:rPr>
        <w:t xml:space="preserve"> кв. м</w:t>
      </w:r>
      <w:r w:rsidRPr="004E7F9F">
        <w:t xml:space="preserve">, расположенные по адресу: 117519, г. Москва, Варшавское шоссе, дом 132, строение </w:t>
      </w:r>
      <w:r>
        <w:t xml:space="preserve">12, этаж 2, помещение </w:t>
      </w:r>
      <w:r w:rsidRPr="004E7F9F">
        <w:rPr>
          <w:lang w:val="en-US"/>
        </w:rPr>
        <w:t>III</w:t>
      </w:r>
      <w:r w:rsidRPr="004E7F9F">
        <w:t xml:space="preserve">, комнаты </w:t>
      </w:r>
      <w:r>
        <w:t xml:space="preserve">5-7, 26 </w:t>
      </w:r>
      <w:r w:rsidRPr="00552AD0">
        <w:t>(далее - Объект).</w:t>
      </w:r>
    </w:p>
    <w:p w14:paraId="0E5D2DB2" w14:textId="77777777" w:rsidR="001C21F9" w:rsidRPr="00606777" w:rsidRDefault="001C21F9" w:rsidP="001C21F9">
      <w:pPr>
        <w:pStyle w:val="affffff1"/>
        <w:spacing w:line="240" w:lineRule="auto"/>
      </w:pPr>
      <w:r w:rsidRPr="00606777">
        <w:t>Характеристики и расположение Объекта содержатся в приложении № 1 к настоящему Договору.</w:t>
      </w:r>
    </w:p>
    <w:p w14:paraId="27AECC06" w14:textId="77777777" w:rsidR="001C21F9" w:rsidRPr="00B72D27" w:rsidRDefault="001C21F9" w:rsidP="001C21F9">
      <w:pPr>
        <w:tabs>
          <w:tab w:val="left" w:pos="1171"/>
        </w:tabs>
        <w:autoSpaceDE w:val="0"/>
        <w:autoSpaceDN w:val="0"/>
        <w:adjustRightInd w:val="0"/>
        <w:spacing w:line="240" w:lineRule="auto"/>
        <w:ind w:firstLine="709"/>
        <w:rPr>
          <w:rFonts w:ascii="Times New Roman" w:hAnsi="Times New Roman" w:cs="Arial Narrow"/>
          <w:kern w:val="2"/>
          <w:szCs w:val="24"/>
          <w:lang w:eastAsia="ru-RU"/>
        </w:rPr>
      </w:pPr>
      <w:r w:rsidRPr="00606777">
        <w:rPr>
          <w:rFonts w:ascii="Times New Roman" w:hAnsi="Times New Roman"/>
          <w:szCs w:val="24"/>
          <w:lang w:eastAsia="ru-RU"/>
        </w:rPr>
        <w:t xml:space="preserve">1.2. Объект принадлежит Арендодателю на </w:t>
      </w:r>
      <w:r w:rsidRPr="00B72D27">
        <w:rPr>
          <w:rFonts w:ascii="Times New Roman" w:hAnsi="Times New Roman"/>
          <w:szCs w:val="24"/>
          <w:lang w:eastAsia="ru-RU"/>
        </w:rPr>
        <w:t xml:space="preserve">праве собственности, что подтверждается свидетельством о государственной регистрации права, </w:t>
      </w:r>
      <w:r w:rsidRPr="00B72D27">
        <w:rPr>
          <w:rFonts w:ascii="Times New Roman" w:hAnsi="Times New Roman" w:cs="Arial Narrow"/>
          <w:kern w:val="2"/>
          <w:szCs w:val="24"/>
          <w:lang w:eastAsia="ru-RU"/>
        </w:rPr>
        <w:t xml:space="preserve">выданным «06» ноября 2012г., серия </w:t>
      </w:r>
      <w:r>
        <w:rPr>
          <w:rStyle w:val="FontStyle23"/>
          <w:rFonts w:ascii="Times New Roman" w:hAnsi="Times New Roman"/>
          <w:kern w:val="2"/>
        </w:rPr>
        <w:t xml:space="preserve">77-АО № 297391 </w:t>
      </w:r>
      <w:r w:rsidRPr="00B72D27">
        <w:rPr>
          <w:rFonts w:ascii="Times New Roman" w:hAnsi="Times New Roman" w:cs="Arial Narrow"/>
          <w:kern w:val="2"/>
          <w:szCs w:val="24"/>
          <w:lang w:eastAsia="ru-RU"/>
        </w:rPr>
        <w:t>(в Едином государственном реестре прав на недвижимое имущество и сделок с ним запись о реги</w:t>
      </w:r>
      <w:r>
        <w:rPr>
          <w:rFonts w:ascii="Times New Roman" w:hAnsi="Times New Roman" w:cs="Arial Narrow"/>
          <w:kern w:val="2"/>
          <w:szCs w:val="24"/>
          <w:lang w:eastAsia="ru-RU"/>
        </w:rPr>
        <w:t xml:space="preserve">страции </w:t>
      </w:r>
      <w:r w:rsidRPr="00C2051C">
        <w:rPr>
          <w:rStyle w:val="FontStyle23"/>
          <w:rFonts w:ascii="Times New Roman" w:hAnsi="Times New Roman"/>
          <w:kern w:val="2"/>
        </w:rPr>
        <w:t>№</w:t>
      </w:r>
      <w:r>
        <w:rPr>
          <w:rStyle w:val="FontStyle23"/>
          <w:rFonts w:ascii="Times New Roman" w:hAnsi="Times New Roman"/>
          <w:kern w:val="2"/>
        </w:rPr>
        <w:t xml:space="preserve"> </w:t>
      </w:r>
      <w:r w:rsidRPr="00C2051C">
        <w:rPr>
          <w:rStyle w:val="FontStyle23"/>
          <w:rFonts w:ascii="Times New Roman" w:hAnsi="Times New Roman"/>
          <w:kern w:val="2"/>
        </w:rPr>
        <w:t>77-77-12/034/2012-0</w:t>
      </w:r>
      <w:r>
        <w:rPr>
          <w:rStyle w:val="FontStyle23"/>
          <w:rFonts w:ascii="Times New Roman" w:hAnsi="Times New Roman"/>
          <w:kern w:val="2"/>
        </w:rPr>
        <w:t>88</w:t>
      </w:r>
      <w:r w:rsidRPr="00B72D27">
        <w:rPr>
          <w:rFonts w:ascii="Times New Roman" w:hAnsi="Times New Roman" w:cs="Arial Narrow"/>
          <w:kern w:val="2"/>
          <w:szCs w:val="24"/>
          <w:lang w:eastAsia="ru-RU"/>
        </w:rPr>
        <w:t>).</w:t>
      </w:r>
    </w:p>
    <w:p w14:paraId="77D5CB28" w14:textId="77777777" w:rsidR="001C21F9" w:rsidRPr="00606777" w:rsidRDefault="001C21F9" w:rsidP="001C21F9">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B72D27">
        <w:rPr>
          <w:rFonts w:ascii="Times New Roman" w:hAnsi="Times New Roman"/>
          <w:szCs w:val="24"/>
          <w:lang w:eastAsia="ru-RU"/>
        </w:rPr>
        <w:t>1.3. Арендатор имеет право использовать Объект под</w:t>
      </w:r>
      <w:r>
        <w:rPr>
          <w:rFonts w:ascii="Times New Roman" w:hAnsi="Times New Roman"/>
          <w:szCs w:val="24"/>
          <w:lang w:eastAsia="ru-RU"/>
        </w:rPr>
        <w:t xml:space="preserve"> производство</w:t>
      </w:r>
      <w:r w:rsidRPr="00B72D27">
        <w:rPr>
          <w:rFonts w:ascii="Times New Roman" w:hAnsi="Times New Roman"/>
          <w:iCs/>
          <w:kern w:val="2"/>
          <w:szCs w:val="24"/>
          <w:lang w:eastAsia="ru-RU"/>
        </w:rPr>
        <w:t>.</w:t>
      </w:r>
    </w:p>
    <w:p w14:paraId="5FDFBA96" w14:textId="77777777" w:rsidR="001C21F9" w:rsidRPr="00606777" w:rsidRDefault="001C21F9" w:rsidP="001C21F9">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2505EC7A" w14:textId="77777777" w:rsidR="001C21F9" w:rsidRPr="00606777" w:rsidRDefault="001C21F9" w:rsidP="001C21F9">
      <w:pPr>
        <w:tabs>
          <w:tab w:val="left" w:pos="1171"/>
        </w:tabs>
        <w:autoSpaceDE w:val="0"/>
        <w:autoSpaceDN w:val="0"/>
        <w:adjustRightInd w:val="0"/>
        <w:spacing w:line="240" w:lineRule="auto"/>
        <w:ind w:firstLine="709"/>
        <w:rPr>
          <w:rFonts w:ascii="Times New Roman" w:hAnsi="Times New Roman"/>
          <w:szCs w:val="24"/>
          <w:lang w:eastAsia="ru-RU"/>
        </w:rPr>
      </w:pPr>
      <w:r w:rsidRPr="00606777">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sidRPr="00B72D27">
        <w:rPr>
          <w:rFonts w:ascii="Times New Roman" w:hAnsi="Times New Roman"/>
          <w:szCs w:val="24"/>
          <w:lang w:eastAsia="ru-RU"/>
        </w:rPr>
        <w:t>___ ___________</w:t>
      </w:r>
      <w:r w:rsidRPr="00606777">
        <w:rPr>
          <w:rFonts w:ascii="Times New Roman" w:hAnsi="Times New Roman"/>
          <w:b/>
          <w:szCs w:val="24"/>
          <w:lang w:eastAsia="ru-RU"/>
        </w:rPr>
        <w:t>202</w:t>
      </w:r>
      <w:r w:rsidRPr="00B72D27">
        <w:rPr>
          <w:rFonts w:ascii="Times New Roman" w:hAnsi="Times New Roman"/>
          <w:b/>
          <w:szCs w:val="24"/>
          <w:lang w:eastAsia="ru-RU"/>
        </w:rPr>
        <w:t>___</w:t>
      </w:r>
      <w:r w:rsidRPr="00606777">
        <w:rPr>
          <w:rFonts w:ascii="Times New Roman" w:hAnsi="Times New Roman"/>
          <w:b/>
          <w:szCs w:val="24"/>
          <w:lang w:eastAsia="ru-RU"/>
        </w:rPr>
        <w:t xml:space="preserve"> года</w:t>
      </w:r>
      <w:r w:rsidRPr="00606777">
        <w:rPr>
          <w:rFonts w:ascii="Times New Roman" w:hAnsi="Times New Roman"/>
          <w:szCs w:val="24"/>
          <w:lang w:eastAsia="ru-RU"/>
        </w:rPr>
        <w:t xml:space="preserve"> включительно.</w:t>
      </w:r>
    </w:p>
    <w:p w14:paraId="6F4DD1F2" w14:textId="77777777" w:rsidR="001C21F9" w:rsidRPr="00461A65" w:rsidRDefault="001C21F9" w:rsidP="001C21F9">
      <w:pPr>
        <w:pStyle w:val="ConsPlusNormal"/>
        <w:ind w:firstLine="709"/>
        <w:jc w:val="both"/>
        <w:rPr>
          <w:rFonts w:ascii="Times New Roman" w:hAnsi="Times New Roman" w:cs="Times New Roman"/>
          <w:sz w:val="24"/>
          <w:szCs w:val="24"/>
        </w:rPr>
      </w:pPr>
      <w:r w:rsidRPr="00606777">
        <w:rPr>
          <w:rFonts w:ascii="Times New Roman" w:hAnsi="Times New Roman"/>
          <w:szCs w:val="24"/>
        </w:rPr>
        <w:t>1.6 В части осуществления взаиморасчетов настоящий Договор действует до исполнения Сторонами своих обязательств в полном объеме</w:t>
      </w:r>
      <w:r w:rsidRPr="00461A65">
        <w:rPr>
          <w:rFonts w:ascii="Times New Roman" w:hAnsi="Times New Roman" w:cs="Times New Roman"/>
          <w:sz w:val="24"/>
          <w:szCs w:val="24"/>
        </w:rPr>
        <w:t>.</w:t>
      </w:r>
    </w:p>
    <w:p w14:paraId="177C11A6" w14:textId="77777777" w:rsidR="001C21F9" w:rsidRPr="006549DD" w:rsidRDefault="001C21F9" w:rsidP="001C21F9">
      <w:pPr>
        <w:pStyle w:val="ConsPlusNormal"/>
        <w:ind w:firstLine="709"/>
        <w:jc w:val="both"/>
        <w:rPr>
          <w:rFonts w:ascii="Times New Roman" w:hAnsi="Times New Roman" w:cs="Times New Roman"/>
          <w:sz w:val="24"/>
          <w:szCs w:val="24"/>
        </w:rPr>
      </w:pPr>
    </w:p>
    <w:p w14:paraId="0DBDD3F7" w14:textId="77777777" w:rsidR="001C21F9" w:rsidRDefault="001C21F9" w:rsidP="001C21F9">
      <w:pPr>
        <w:pStyle w:val="ConsPlusNormal"/>
        <w:numPr>
          <w:ilvl w:val="0"/>
          <w:numId w:val="31"/>
        </w:numPr>
        <w:adjustRightInd/>
        <w:jc w:val="center"/>
        <w:outlineLvl w:val="2"/>
        <w:rPr>
          <w:rFonts w:ascii="Times New Roman" w:hAnsi="Times New Roman" w:cs="Times New Roman"/>
          <w:b/>
          <w:sz w:val="24"/>
          <w:szCs w:val="24"/>
        </w:rPr>
      </w:pPr>
      <w:r w:rsidRPr="002B127F">
        <w:rPr>
          <w:rFonts w:ascii="Times New Roman" w:hAnsi="Times New Roman" w:cs="Times New Roman"/>
          <w:b/>
          <w:sz w:val="24"/>
          <w:szCs w:val="24"/>
        </w:rPr>
        <w:t>Права и обязанности Сторон</w:t>
      </w:r>
    </w:p>
    <w:p w14:paraId="46796938" w14:textId="77777777" w:rsidR="001C21F9" w:rsidRPr="00E741BE" w:rsidRDefault="001C21F9" w:rsidP="001C21F9">
      <w:pPr>
        <w:pStyle w:val="ConsPlusNormal"/>
        <w:ind w:left="1069"/>
        <w:outlineLvl w:val="2"/>
        <w:rPr>
          <w:rFonts w:ascii="Times New Roman" w:hAnsi="Times New Roman" w:cs="Times New Roman"/>
          <w:b/>
          <w:sz w:val="24"/>
          <w:szCs w:val="24"/>
        </w:rPr>
      </w:pPr>
    </w:p>
    <w:p w14:paraId="3AC675E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2.1. Арендодатель обязуется:</w:t>
      </w:r>
    </w:p>
    <w:p w14:paraId="6AA6736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2.1.1. передать Арендатору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3 к Договору;</w:t>
      </w:r>
    </w:p>
    <w:p w14:paraId="0EA68872"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2.1.2. в последний день действия настоящего Договора принять у Арендатора Объект по акту приема-передачи, оформляемому по форме Приложения </w:t>
      </w:r>
      <w:r>
        <w:rPr>
          <w:rFonts w:ascii="Times New Roman" w:hAnsi="Times New Roman" w:cs="Times New Roman"/>
          <w:sz w:val="24"/>
          <w:szCs w:val="24"/>
        </w:rPr>
        <w:t>№</w:t>
      </w:r>
      <w:r w:rsidRPr="006549DD">
        <w:rPr>
          <w:rFonts w:ascii="Times New Roman" w:hAnsi="Times New Roman" w:cs="Times New Roman"/>
          <w:sz w:val="24"/>
          <w:szCs w:val="24"/>
        </w:rPr>
        <w:t>4 к Договору;</w:t>
      </w:r>
    </w:p>
    <w:p w14:paraId="25CD363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w:t>
      </w:r>
      <w:r w:rsidRPr="006549DD">
        <w:rPr>
          <w:rFonts w:ascii="Times New Roman" w:hAnsi="Times New Roman" w:cs="Times New Roman"/>
          <w:sz w:val="24"/>
          <w:szCs w:val="24"/>
        </w:rPr>
        <w:lastRenderedPageBreak/>
        <w:t>применимо).</w:t>
      </w:r>
    </w:p>
    <w:p w14:paraId="4CA5835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 Арендатор обязуется:</w:t>
      </w:r>
    </w:p>
    <w:p w14:paraId="04ABA22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 принять у Арендодателя Объект по акту приема-передачи;</w:t>
      </w:r>
    </w:p>
    <w:p w14:paraId="47778E73"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50A0B009"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3F8E367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4DCB597A" w14:textId="77777777" w:rsidR="001C21F9" w:rsidRPr="00F37540"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2.2.5. обеспечивать соблюдение </w:t>
      </w:r>
      <w:r w:rsidRPr="00F37540">
        <w:rPr>
          <w:rFonts w:ascii="Times New Roman" w:hAnsi="Times New Roman" w:cs="Times New Roman"/>
          <w:sz w:val="24"/>
          <w:szCs w:val="24"/>
        </w:rPr>
        <w:t xml:space="preserve">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w:t>
      </w:r>
      <w:r w:rsidRPr="00461A65">
        <w:rPr>
          <w:rFonts w:ascii="Times New Roman" w:hAnsi="Times New Roman" w:cs="Times New Roman"/>
          <w:sz w:val="24"/>
          <w:szCs w:val="24"/>
        </w:rPr>
        <w:t xml:space="preserve">пропускного и </w:t>
      </w:r>
      <w:proofErr w:type="spellStart"/>
      <w:r w:rsidRPr="00461A65">
        <w:rPr>
          <w:rFonts w:ascii="Times New Roman" w:hAnsi="Times New Roman" w:cs="Times New Roman"/>
          <w:sz w:val="24"/>
          <w:szCs w:val="24"/>
        </w:rPr>
        <w:t>внутриобъектного</w:t>
      </w:r>
      <w:proofErr w:type="spellEnd"/>
      <w:r w:rsidRPr="00461A65">
        <w:rPr>
          <w:rFonts w:ascii="Times New Roman" w:hAnsi="Times New Roman" w:cs="Times New Roman"/>
          <w:sz w:val="24"/>
          <w:szCs w:val="24"/>
        </w:rPr>
        <w:t xml:space="preserve"> режима </w:t>
      </w:r>
      <w:r w:rsidRPr="00F37540">
        <w:rPr>
          <w:rFonts w:ascii="Times New Roman" w:hAnsi="Times New Roman" w:cs="Times New Roman"/>
          <w:sz w:val="24"/>
          <w:szCs w:val="24"/>
        </w:rPr>
        <w:t>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0D3481A7"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325E9F76"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F37540">
        <w:rPr>
          <w:rFonts w:ascii="Times New Roman" w:hAnsi="Times New Roman" w:cs="Times New Roman"/>
          <w:sz w:val="24"/>
          <w:szCs w:val="24"/>
        </w:rPr>
        <w:t>Объекта, не отделимые без вреда для Объекта, без письменного согласия Арендодателя.</w:t>
      </w:r>
    </w:p>
    <w:p w14:paraId="731849C1"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05D273CB"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проведения и/или обнаружения Арендодателем письменно не согл</w:t>
      </w:r>
      <w:r>
        <w:rPr>
          <w:rFonts w:ascii="Times New Roman" w:hAnsi="Times New Roman" w:cs="Times New Roman"/>
          <w:sz w:val="24"/>
          <w:szCs w:val="24"/>
        </w:rPr>
        <w:t xml:space="preserve">асованных неотделимых улучшений и/или </w:t>
      </w:r>
      <w:r>
        <w:rPr>
          <w:rFonts w:ascii="Times New Roman" w:hAnsi="Times New Roman"/>
          <w:szCs w:val="24"/>
        </w:rPr>
        <w:t>перепланировок,</w:t>
      </w:r>
      <w:r w:rsidRPr="00F37540">
        <w:rPr>
          <w:rFonts w:ascii="Times New Roman" w:hAnsi="Times New Roman" w:cs="Times New Roman"/>
          <w:sz w:val="24"/>
          <w:szCs w:val="24"/>
        </w:rPr>
        <w:t xml:space="preserve">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75B0DDD4"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1D3AF8DE" w14:textId="77777777" w:rsidR="001C21F9" w:rsidRPr="00F37540" w:rsidRDefault="001C21F9" w:rsidP="001C21F9">
      <w:pPr>
        <w:pStyle w:val="ConsPlusNormal"/>
        <w:ind w:firstLine="709"/>
        <w:jc w:val="both"/>
        <w:rPr>
          <w:rFonts w:ascii="Times New Roman" w:hAnsi="Times New Roman" w:cs="Times New Roman"/>
          <w:sz w:val="24"/>
          <w:szCs w:val="24"/>
        </w:rPr>
      </w:pPr>
      <w:r w:rsidRPr="00F37540">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7A6A110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521BEBBF" w14:textId="77777777" w:rsidR="001C21F9" w:rsidRDefault="001C21F9" w:rsidP="001C21F9">
      <w:pPr>
        <w:pStyle w:val="ConsPlusNormal"/>
        <w:ind w:firstLine="709"/>
        <w:jc w:val="both"/>
        <w:rPr>
          <w:rFonts w:ascii="Times New Roman" w:hAnsi="Times New Roman" w:cs="Times New Roman"/>
          <w:sz w:val="24"/>
          <w:szCs w:val="24"/>
        </w:rPr>
      </w:pPr>
    </w:p>
    <w:p w14:paraId="142FCCD7" w14:textId="77777777" w:rsidR="001C21F9" w:rsidRDefault="001C21F9" w:rsidP="001C21F9">
      <w:pPr>
        <w:pStyle w:val="ConsPlusNormal"/>
        <w:ind w:firstLine="709"/>
        <w:jc w:val="both"/>
        <w:rPr>
          <w:rFonts w:ascii="Times New Roman" w:hAnsi="Times New Roman" w:cs="Times New Roman"/>
          <w:sz w:val="24"/>
          <w:szCs w:val="24"/>
        </w:rPr>
      </w:pPr>
    </w:p>
    <w:p w14:paraId="08D20E6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2.2.10. освободить Объект в связи с окончанием срока действия настоящего Договора не </w:t>
      </w:r>
      <w:r w:rsidRPr="006549DD">
        <w:rPr>
          <w:rFonts w:ascii="Times New Roman" w:hAnsi="Times New Roman" w:cs="Times New Roman"/>
          <w:sz w:val="24"/>
          <w:szCs w:val="24"/>
        </w:rPr>
        <w:lastRenderedPageBreak/>
        <w:t>позднее окончания срока его действия;</w:t>
      </w:r>
    </w:p>
    <w:p w14:paraId="7D7F450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168825E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00234BF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652600EB"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7DFE2E6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1B48323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sidRPr="00197EFF">
        <w:rPr>
          <w:rFonts w:ascii="Times New Roman" w:hAnsi="Times New Roman" w:cs="Times New Roman"/>
          <w:sz w:val="24"/>
          <w:szCs w:val="24"/>
        </w:rPr>
        <w:t>и приборами учета</w:t>
      </w:r>
      <w:r w:rsidRPr="006549DD">
        <w:rPr>
          <w:rFonts w:ascii="Times New Roman" w:hAnsi="Times New Roman" w:cs="Times New Roman"/>
          <w:sz w:val="24"/>
          <w:szCs w:val="24"/>
        </w:rPr>
        <w:t xml:space="preserve"> Арендодателя, находящихся на Объекте.</w:t>
      </w:r>
    </w:p>
    <w:p w14:paraId="3BBC26CD"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3C295BB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19B156A0"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4355005B" w14:textId="77777777" w:rsidR="001C21F9" w:rsidRPr="00F37540" w:rsidRDefault="001C21F9" w:rsidP="001C21F9">
      <w:pPr>
        <w:widowControl w:val="0"/>
        <w:autoSpaceDE w:val="0"/>
        <w:autoSpaceDN w:val="0"/>
        <w:adjustRightInd w:val="0"/>
        <w:spacing w:line="240" w:lineRule="auto"/>
        <w:ind w:firstLine="709"/>
        <w:rPr>
          <w:rFonts w:ascii="Times New Roman" w:eastAsia="Times New Roman" w:hAnsi="Times New Roman"/>
          <w:szCs w:val="24"/>
          <w:lang w:eastAsia="ru-RU"/>
        </w:rPr>
      </w:pPr>
      <w:r w:rsidRPr="00F37540">
        <w:rPr>
          <w:rFonts w:ascii="Times New Roman" w:eastAsia="Times New Roman" w:hAnsi="Times New Roman"/>
          <w:szCs w:val="24"/>
          <w:lang w:eastAsia="ru-RU"/>
        </w:rPr>
        <w:t xml:space="preserve">2.2.19. выполнять требования по обеспечению режима секретности, пропускного и </w:t>
      </w:r>
      <w:proofErr w:type="spellStart"/>
      <w:r w:rsidRPr="00F37540">
        <w:rPr>
          <w:rFonts w:ascii="Times New Roman" w:eastAsia="Times New Roman" w:hAnsi="Times New Roman"/>
          <w:szCs w:val="24"/>
          <w:lang w:eastAsia="ru-RU"/>
        </w:rPr>
        <w:t>внутриобъектного</w:t>
      </w:r>
      <w:proofErr w:type="spellEnd"/>
      <w:r w:rsidRPr="00F37540">
        <w:rPr>
          <w:rFonts w:ascii="Times New Roman" w:eastAsia="Times New Roman" w:hAnsi="Times New Roman"/>
          <w:szCs w:val="24"/>
          <w:lang w:eastAsia="ru-RU"/>
        </w:rPr>
        <w:t xml:space="preserve">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2EFB80CC"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0188CE81"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7866EDC5"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xml:space="preserve">-  предоставить Арендодателю копии лицензий (сертификатов) на право осуществлять деятельность, определенную условиями </w:t>
      </w:r>
      <w:proofErr w:type="gramStart"/>
      <w:r w:rsidRPr="00F37540">
        <w:rPr>
          <w:rFonts w:ascii="Times New Roman" w:hAnsi="Times New Roman"/>
          <w:szCs w:val="24"/>
        </w:rPr>
        <w:t>Договора, в случае, если</w:t>
      </w:r>
      <w:proofErr w:type="gramEnd"/>
      <w:r w:rsidRPr="00F37540">
        <w:rPr>
          <w:rFonts w:ascii="Times New Roman" w:hAnsi="Times New Roman"/>
          <w:szCs w:val="24"/>
        </w:rPr>
        <w:t xml:space="preserve">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1FBCA6A4"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lastRenderedPageBreak/>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23519B33"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0CBBC128"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19EDD5E7"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5433C580"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612C9D62"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079EA94C"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6CD18347"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3CA61D40"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4BBCEDCD"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производить расчет и самостоятельно вносить плату за негативное воздействие на окружающую среду;</w:t>
      </w:r>
    </w:p>
    <w:p w14:paraId="29FBAB3D"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36E50DDD" w14:textId="77777777" w:rsidR="001C21F9" w:rsidRPr="00F37540" w:rsidRDefault="001C21F9" w:rsidP="001C21F9">
      <w:pPr>
        <w:spacing w:line="240" w:lineRule="auto"/>
        <w:ind w:firstLine="709"/>
        <w:rPr>
          <w:rFonts w:ascii="Times New Roman" w:hAnsi="Times New Roman"/>
          <w:szCs w:val="24"/>
        </w:rPr>
      </w:pPr>
      <w:r w:rsidRPr="00F37540">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0C51B4CD" w14:textId="77777777" w:rsidR="001C21F9" w:rsidRPr="00F37540" w:rsidRDefault="001C21F9" w:rsidP="001C21F9">
      <w:pPr>
        <w:spacing w:line="240" w:lineRule="auto"/>
        <w:ind w:firstLine="709"/>
        <w:rPr>
          <w:rFonts w:ascii="Times New Roman" w:hAnsi="Times New Roman"/>
          <w:b/>
          <w:szCs w:val="24"/>
        </w:rPr>
      </w:pPr>
      <w:r w:rsidRPr="00F37540">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F37540">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F37540">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F37540">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3591C3F6" w14:textId="77777777" w:rsidR="001C21F9" w:rsidRPr="001C21F9" w:rsidRDefault="001C21F9" w:rsidP="001C21F9">
      <w:pPr>
        <w:pStyle w:val="a9"/>
        <w:ind w:firstLine="709"/>
        <w:jc w:val="both"/>
        <w:rPr>
          <w:rFonts w:eastAsia="Calibri"/>
          <w:sz w:val="24"/>
          <w:szCs w:val="24"/>
          <w:lang w:val="ru-RU"/>
        </w:rPr>
      </w:pPr>
      <w:r w:rsidRPr="001C21F9">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w:t>
      </w:r>
      <w:r w:rsidRPr="001C21F9">
        <w:rPr>
          <w:rFonts w:eastAsia="Calibri"/>
          <w:sz w:val="24"/>
          <w:szCs w:val="24"/>
          <w:lang w:val="ru-RU"/>
        </w:rPr>
        <w:lastRenderedPageBreak/>
        <w:t xml:space="preserve">том числе разрешения и согласования, связанные с использованием иностранной рабочей силы. </w:t>
      </w:r>
    </w:p>
    <w:p w14:paraId="341783A4" w14:textId="77777777" w:rsidR="001C21F9" w:rsidRPr="00F37540" w:rsidRDefault="001C21F9" w:rsidP="001C21F9">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Арендодателю документально подтвержденные расходы на штрафы, вызванные такими нарушениями Арендатора, выставленные Арендодателю. </w:t>
      </w:r>
    </w:p>
    <w:p w14:paraId="05220B2A" w14:textId="77777777" w:rsidR="001C21F9" w:rsidRPr="001C21F9" w:rsidRDefault="001C21F9" w:rsidP="001C21F9">
      <w:pPr>
        <w:pStyle w:val="a9"/>
        <w:ind w:firstLine="709"/>
        <w:jc w:val="both"/>
        <w:rPr>
          <w:rFonts w:eastAsia="Calibri"/>
          <w:sz w:val="24"/>
          <w:szCs w:val="24"/>
          <w:lang w:val="ru-RU"/>
        </w:rPr>
      </w:pPr>
      <w:r w:rsidRPr="001C21F9">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1C21F9">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061302E8" w14:textId="77777777" w:rsidR="001C21F9" w:rsidRPr="00F37540" w:rsidRDefault="001C21F9" w:rsidP="001C21F9">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F37540">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22633E0C" w14:textId="77777777" w:rsidR="001C21F9" w:rsidRPr="00F37540" w:rsidRDefault="001C21F9" w:rsidP="001C21F9">
      <w:pPr>
        <w:pStyle w:val="affffff1"/>
        <w:spacing w:line="240" w:lineRule="auto"/>
      </w:pPr>
      <w:r w:rsidRPr="00F37540">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54501BF0" w14:textId="77777777" w:rsidR="001C21F9" w:rsidRDefault="001C21F9" w:rsidP="001C21F9">
      <w:pPr>
        <w:spacing w:line="240" w:lineRule="auto"/>
        <w:ind w:firstLine="709"/>
        <w:rPr>
          <w:rFonts w:ascii="Times New Roman" w:hAnsi="Times New Roman"/>
          <w:szCs w:val="24"/>
        </w:rPr>
      </w:pPr>
      <w:r w:rsidRPr="00F37540">
        <w:rPr>
          <w:rFonts w:ascii="Times New Roman" w:hAnsi="Times New Roman"/>
          <w:szCs w:val="24"/>
        </w:rPr>
        <w:t xml:space="preserve">2.2.24. подписать Акт разграничения ответственности сторон по Договору согласно Приложения № </w:t>
      </w:r>
      <w:r w:rsidRPr="00286975">
        <w:rPr>
          <w:rFonts w:ascii="Times New Roman" w:hAnsi="Times New Roman"/>
          <w:szCs w:val="24"/>
        </w:rPr>
        <w:t>6</w:t>
      </w:r>
      <w:r w:rsidRPr="00F37540">
        <w:rPr>
          <w:rFonts w:ascii="Times New Roman" w:hAnsi="Times New Roman"/>
          <w:szCs w:val="24"/>
        </w:rPr>
        <w:t xml:space="preserve"> к настоящему Договору.</w:t>
      </w:r>
    </w:p>
    <w:p w14:paraId="204CAE44" w14:textId="77777777" w:rsidR="001C21F9" w:rsidRPr="001C21F9" w:rsidRDefault="001C21F9" w:rsidP="001C21F9">
      <w:pPr>
        <w:pStyle w:val="a9"/>
        <w:ind w:firstLine="709"/>
        <w:jc w:val="both"/>
        <w:rPr>
          <w:spacing w:val="-6"/>
          <w:sz w:val="24"/>
          <w:szCs w:val="24"/>
          <w:lang w:val="ru-RU"/>
        </w:rPr>
      </w:pPr>
      <w:r w:rsidRPr="001C21F9">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38C625A5" w14:textId="77777777" w:rsidR="001C21F9" w:rsidRPr="001C21F9" w:rsidRDefault="001C21F9" w:rsidP="001C21F9">
      <w:pPr>
        <w:pStyle w:val="a9"/>
        <w:ind w:firstLine="709"/>
        <w:jc w:val="both"/>
        <w:rPr>
          <w:spacing w:val="-6"/>
          <w:sz w:val="24"/>
          <w:szCs w:val="24"/>
          <w:lang w:val="ru-RU"/>
        </w:rPr>
      </w:pPr>
      <w:r w:rsidRPr="001C21F9">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249EF499" w14:textId="77777777" w:rsidR="001C21F9" w:rsidRPr="001C21F9" w:rsidRDefault="001C21F9" w:rsidP="001C21F9">
      <w:pPr>
        <w:pStyle w:val="a9"/>
        <w:ind w:firstLine="709"/>
        <w:jc w:val="both"/>
        <w:rPr>
          <w:spacing w:val="-6"/>
          <w:sz w:val="24"/>
          <w:szCs w:val="24"/>
          <w:lang w:val="ru-RU"/>
        </w:rPr>
      </w:pPr>
      <w:r w:rsidRPr="001C21F9">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011A5A44" w14:textId="77777777" w:rsidR="001C21F9" w:rsidRPr="001C21F9" w:rsidRDefault="001C21F9" w:rsidP="001C21F9">
      <w:pPr>
        <w:pStyle w:val="a9"/>
        <w:ind w:firstLine="709"/>
        <w:jc w:val="both"/>
        <w:rPr>
          <w:spacing w:val="-6"/>
          <w:sz w:val="24"/>
          <w:szCs w:val="24"/>
          <w:lang w:val="ru-RU"/>
        </w:rPr>
      </w:pPr>
      <w:r w:rsidRPr="001C21F9">
        <w:rPr>
          <w:spacing w:val="-6"/>
          <w:sz w:val="24"/>
          <w:szCs w:val="24"/>
          <w:lang w:val="ru-RU"/>
        </w:rPr>
        <w:t xml:space="preserve">2.2.28.  </w:t>
      </w:r>
      <w:r w:rsidRPr="001C21F9">
        <w:rPr>
          <w:sz w:val="24"/>
          <w:szCs w:val="24"/>
          <w:lang w:val="ru-RU"/>
        </w:rPr>
        <w:t>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r w:rsidRPr="001C21F9">
        <w:rPr>
          <w:spacing w:val="-6"/>
          <w:sz w:val="24"/>
          <w:szCs w:val="24"/>
          <w:lang w:val="ru-RU"/>
        </w:rPr>
        <w:t>.</w:t>
      </w:r>
    </w:p>
    <w:p w14:paraId="6B059D85" w14:textId="77777777" w:rsidR="001C21F9" w:rsidRPr="001C21F9" w:rsidRDefault="001C21F9" w:rsidP="001C21F9">
      <w:pPr>
        <w:pStyle w:val="a9"/>
        <w:ind w:firstLine="709"/>
        <w:jc w:val="both"/>
        <w:rPr>
          <w:sz w:val="24"/>
          <w:szCs w:val="24"/>
          <w:lang w:val="ru-RU"/>
        </w:rPr>
      </w:pPr>
      <w:r w:rsidRPr="001C21F9">
        <w:rPr>
          <w:sz w:val="24"/>
          <w:szCs w:val="24"/>
          <w:lang w:val="ru-RU"/>
        </w:rPr>
        <w:t>2.3. Арендодатель имеет право:</w:t>
      </w:r>
    </w:p>
    <w:p w14:paraId="5178E7B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265E01D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7F787A73"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2.3.3.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дня предполагаемого расторжения;</w:t>
      </w:r>
    </w:p>
    <w:p w14:paraId="4BFE9193"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2.3.4. осуществлять фото - и видеофиксацию состояния Объекта.</w:t>
      </w:r>
    </w:p>
    <w:p w14:paraId="0023A1B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 Арендатор имеет право:</w:t>
      </w:r>
    </w:p>
    <w:p w14:paraId="7200109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2.4.1. получать от Арендодателя копии правоустанавливающих документов на Объект;</w:t>
      </w:r>
    </w:p>
    <w:p w14:paraId="07888D22"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1C9AF5FE" w14:textId="77777777" w:rsidR="001C21F9"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 xml:space="preserve">30 </w:t>
      </w:r>
      <w:r w:rsidRPr="006549DD">
        <w:rPr>
          <w:rFonts w:ascii="Times New Roman" w:hAnsi="Times New Roman" w:cs="Times New Roman"/>
          <w:sz w:val="24"/>
          <w:szCs w:val="24"/>
        </w:rPr>
        <w:t>(</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7FDBE44A" w14:textId="77777777" w:rsidR="001C21F9"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w:t>
      </w:r>
      <w:r w:rsidRPr="006549DD">
        <w:rPr>
          <w:rFonts w:ascii="Times New Roman" w:hAnsi="Times New Roman" w:cs="Times New Roman"/>
          <w:sz w:val="24"/>
          <w:szCs w:val="24"/>
        </w:rPr>
        <w:lastRenderedPageBreak/>
        <w:t xml:space="preserve">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(тридцати) календарных дней до даты окончания договора аренды.</w:t>
      </w:r>
    </w:p>
    <w:p w14:paraId="31D1F4FA" w14:textId="77777777" w:rsidR="001C21F9" w:rsidRPr="006549DD" w:rsidRDefault="001C21F9" w:rsidP="001C21F9">
      <w:pPr>
        <w:pStyle w:val="ConsPlusNormal"/>
        <w:jc w:val="both"/>
        <w:rPr>
          <w:rFonts w:ascii="Times New Roman" w:hAnsi="Times New Roman" w:cs="Times New Roman"/>
          <w:sz w:val="24"/>
          <w:szCs w:val="24"/>
        </w:rPr>
      </w:pPr>
    </w:p>
    <w:p w14:paraId="5EAFEBAB" w14:textId="77777777" w:rsidR="001C21F9" w:rsidRDefault="001C21F9" w:rsidP="001C21F9">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3. Арендная плата и порядок расчетов</w:t>
      </w:r>
    </w:p>
    <w:p w14:paraId="1DF0D896" w14:textId="77777777" w:rsidR="001C21F9" w:rsidRPr="00F37905" w:rsidRDefault="001C21F9" w:rsidP="001C21F9">
      <w:pPr>
        <w:pStyle w:val="ConsPlusNormal"/>
        <w:jc w:val="center"/>
        <w:outlineLvl w:val="2"/>
        <w:rPr>
          <w:rFonts w:ascii="Times New Roman" w:hAnsi="Times New Roman" w:cs="Times New Roman"/>
          <w:b/>
          <w:sz w:val="24"/>
          <w:szCs w:val="24"/>
        </w:rPr>
      </w:pPr>
    </w:p>
    <w:p w14:paraId="3BB1C7B0" w14:textId="77777777" w:rsidR="001C21F9" w:rsidRPr="00B3472C" w:rsidRDefault="001C21F9" w:rsidP="001C21F9">
      <w:pPr>
        <w:widowControl w:val="0"/>
        <w:snapToGrid w:val="0"/>
        <w:spacing w:line="240" w:lineRule="auto"/>
        <w:ind w:firstLine="709"/>
        <w:rPr>
          <w:rFonts w:ascii="Times New Roman" w:eastAsia="Times New Roman" w:hAnsi="Times New Roman"/>
          <w:lang w:eastAsia="ru-RU"/>
        </w:rPr>
      </w:pPr>
      <w:r w:rsidRPr="006549DD">
        <w:rPr>
          <w:rFonts w:ascii="Times New Roman" w:hAnsi="Times New Roman"/>
          <w:szCs w:val="24"/>
        </w:rPr>
        <w:t xml:space="preserve">3.1. Сумма арендной платы </w:t>
      </w:r>
      <w:r w:rsidRPr="00B72D27">
        <w:rPr>
          <w:rFonts w:ascii="Times New Roman" w:hAnsi="Times New Roman"/>
          <w:szCs w:val="24"/>
        </w:rPr>
        <w:t xml:space="preserve">состоит из суммы фиксированного платежа (фиксированной части) в размере ____________(_______________) рублей ____ копеек в месяц, в том числе НДС 20% в размере __________(_______________) рублей ____ копеек,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B72D27">
        <w:rPr>
          <w:rFonts w:ascii="Times New Roman" w:eastAsia="Times New Roman" w:hAnsi="Times New Roman"/>
          <w:szCs w:val="24"/>
          <w:lang w:eastAsia="ru-RU"/>
        </w:rPr>
        <w:t>водоснабжение и водоотведение</w:t>
      </w:r>
      <w:r w:rsidRPr="00B72D27">
        <w:rPr>
          <w:rFonts w:ascii="Times New Roman" w:hAnsi="Times New Roman"/>
          <w:szCs w:val="24"/>
        </w:rPr>
        <w:t>, фактически</w:t>
      </w:r>
      <w:r w:rsidRPr="009526B7">
        <w:rPr>
          <w:rFonts w:ascii="Times New Roman" w:hAnsi="Times New Roman"/>
          <w:szCs w:val="24"/>
        </w:rPr>
        <w:t xml:space="preserve"> потребленных Арендатором за этот период, и эксплуатационных услуг</w:t>
      </w:r>
      <w:r w:rsidRPr="006549DD">
        <w:rPr>
          <w:rFonts w:ascii="Times New Roman" w:hAnsi="Times New Roman"/>
          <w:szCs w:val="24"/>
        </w:rPr>
        <w:t>, размер, порядок и условия оплаты которых согласовываются Сторонами.</w:t>
      </w:r>
      <w:r w:rsidRPr="006B68CD">
        <w:rPr>
          <w:rFonts w:ascii="Times New Roman" w:eastAsia="Times New Roman" w:hAnsi="Times New Roman"/>
          <w:lang w:eastAsia="ru-RU"/>
        </w:rPr>
        <w:t xml:space="preserve"> </w:t>
      </w:r>
      <w:r w:rsidRPr="00BF2837">
        <w:rPr>
          <w:rFonts w:ascii="Times New Roman" w:eastAsia="Times New Roman" w:hAnsi="Times New Roman"/>
          <w:color w:val="000000"/>
          <w:lang w:eastAsia="ru-RU"/>
        </w:rPr>
        <w:t>Стоимость оказываемых эксплуатационных услуг устанавливается в</w:t>
      </w:r>
      <w:r>
        <w:rPr>
          <w:rFonts w:ascii="Times New Roman" w:eastAsia="Times New Roman" w:hAnsi="Times New Roman"/>
          <w:color w:val="000000"/>
          <w:lang w:eastAsia="ru-RU"/>
        </w:rPr>
        <w:t xml:space="preserve"> соответствии с Приложением </w:t>
      </w:r>
      <w:r w:rsidRPr="00B3472C">
        <w:rPr>
          <w:rFonts w:ascii="Times New Roman" w:eastAsia="Times New Roman" w:hAnsi="Times New Roman"/>
          <w:lang w:eastAsia="ru-RU"/>
        </w:rPr>
        <w:t>№ 8, 9, 10, 11, 12, 13, 14.</w:t>
      </w:r>
    </w:p>
    <w:p w14:paraId="2E467292"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Сторонами согласно Приложению № 9, 10,11, 12 и 13.</w:t>
      </w:r>
    </w:p>
    <w:p w14:paraId="5FA61764"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01DC34B1"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77DE2A36"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21065780" w14:textId="77777777" w:rsidR="001C21F9" w:rsidRPr="00B3472C" w:rsidRDefault="001C21F9" w:rsidP="001C21F9">
      <w:pPr>
        <w:pStyle w:val="ConsPlusNormal"/>
        <w:ind w:firstLine="709"/>
        <w:jc w:val="both"/>
        <w:rPr>
          <w:rStyle w:val="FontStyle23"/>
          <w:rFonts w:ascii="Times New Roman" w:hAnsi="Times New Roman"/>
          <w:kern w:val="2"/>
        </w:rPr>
      </w:pPr>
      <w:r w:rsidRPr="00B3472C">
        <w:rPr>
          <w:rFonts w:ascii="Times New Roman" w:hAnsi="Times New Roman" w:cs="Times New Roman"/>
          <w:sz w:val="24"/>
          <w:szCs w:val="24"/>
        </w:rPr>
        <w:t>3.4. Арендная плата включает в себя п</w:t>
      </w:r>
      <w:r w:rsidRPr="00B3472C">
        <w:rPr>
          <w:rStyle w:val="FontStyle23"/>
          <w:rFonts w:ascii="Times New Roman" w:hAnsi="Times New Roman"/>
          <w:kern w:val="2"/>
        </w:rPr>
        <w:t>лату за услугу по предостав</w:t>
      </w:r>
      <w:r>
        <w:rPr>
          <w:rStyle w:val="FontStyle23"/>
          <w:rFonts w:ascii="Times New Roman" w:hAnsi="Times New Roman"/>
          <w:kern w:val="2"/>
        </w:rPr>
        <w:t>лению прав пользования Объектом.</w:t>
      </w:r>
      <w:r w:rsidRPr="00B3472C">
        <w:rPr>
          <w:rStyle w:val="FontStyle23"/>
          <w:rFonts w:ascii="Times New Roman" w:hAnsi="Times New Roman"/>
          <w:kern w:val="2"/>
        </w:rPr>
        <w:t xml:space="preserve"> </w:t>
      </w:r>
    </w:p>
    <w:p w14:paraId="0B579A0D" w14:textId="77777777" w:rsidR="001C21F9" w:rsidRPr="00BF2837" w:rsidRDefault="001C21F9" w:rsidP="001C21F9">
      <w:pPr>
        <w:widowControl w:val="0"/>
        <w:autoSpaceDE w:val="0"/>
        <w:autoSpaceDN w:val="0"/>
        <w:adjustRightInd w:val="0"/>
        <w:spacing w:line="240" w:lineRule="auto"/>
        <w:ind w:firstLine="709"/>
        <w:rPr>
          <w:rFonts w:ascii="Times New Roman" w:hAnsi="Times New Roman"/>
          <w:color w:val="000000"/>
          <w:szCs w:val="24"/>
        </w:rPr>
      </w:pPr>
      <w:r w:rsidRPr="00B3472C">
        <w:rPr>
          <w:rFonts w:ascii="Times New Roman" w:hAnsi="Times New Roman"/>
          <w:szCs w:val="24"/>
        </w:rPr>
        <w:t>3.5. Арендная плата не включает в себя вывоз мусора,</w:t>
      </w:r>
      <w:r w:rsidRPr="00B3472C">
        <w:rPr>
          <w:rFonts w:ascii="Times New Roman" w:hAnsi="Times New Roman"/>
          <w:color w:val="000000"/>
          <w:szCs w:val="24"/>
        </w:rPr>
        <w:t xml:space="preserve"> освещение МОП, уборка МОП, услуги по охране объекта, </w:t>
      </w:r>
      <w:r w:rsidRPr="00B3472C">
        <w:rPr>
          <w:rStyle w:val="FontStyle23"/>
          <w:rFonts w:ascii="Times New Roman" w:hAnsi="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B3472C">
        <w:rPr>
          <w:rFonts w:ascii="Times New Roman" w:hAnsi="Times New Roman"/>
          <w:color w:val="000000"/>
          <w:szCs w:val="24"/>
        </w:rPr>
        <w:t xml:space="preserve"> и иные услуги.</w:t>
      </w:r>
    </w:p>
    <w:p w14:paraId="3ABDA250"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1808BCB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223D8B29"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2E1057F9" w14:textId="77777777" w:rsidR="001C21F9" w:rsidRPr="00B72D27" w:rsidRDefault="001C21F9" w:rsidP="001C21F9">
      <w:pPr>
        <w:pStyle w:val="ConsPlusNormal"/>
        <w:ind w:firstLine="709"/>
        <w:jc w:val="both"/>
        <w:rPr>
          <w:rFonts w:ascii="Times New Roman" w:hAnsi="Times New Roman"/>
          <w:szCs w:val="24"/>
        </w:rPr>
      </w:pPr>
      <w:r w:rsidRPr="006549DD">
        <w:rPr>
          <w:rFonts w:ascii="Times New Roman" w:hAnsi="Times New Roman" w:cs="Times New Roman"/>
          <w:sz w:val="24"/>
          <w:szCs w:val="24"/>
        </w:rPr>
        <w:t xml:space="preserve">3.8. </w:t>
      </w:r>
      <w:r w:rsidRPr="00864E6C">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w:t>
      </w:r>
      <w:r w:rsidRPr="00B72D27">
        <w:rPr>
          <w:rFonts w:ascii="Times New Roman" w:hAnsi="Times New Roman" w:cs="Times New Roman"/>
          <w:sz w:val="24"/>
          <w:szCs w:val="24"/>
        </w:rPr>
        <w:t xml:space="preserve">Арендодателя гарантийный взнос, составляющий </w:t>
      </w:r>
      <w:r w:rsidRPr="00B72D27">
        <w:rPr>
          <w:rFonts w:ascii="Times New Roman" w:hAnsi="Times New Roman"/>
          <w:szCs w:val="24"/>
        </w:rPr>
        <w:t>____________(_______________) рублей ____ копеек, в том числе НДС 20% в размере __________(_______________) рублей ____ копеек/</w:t>
      </w:r>
    </w:p>
    <w:p w14:paraId="440BA826" w14:textId="77777777" w:rsidR="001C21F9" w:rsidRPr="006549DD" w:rsidRDefault="001C21F9" w:rsidP="001C21F9">
      <w:pPr>
        <w:pStyle w:val="ConsPlusNormal"/>
        <w:ind w:firstLine="709"/>
        <w:jc w:val="both"/>
        <w:rPr>
          <w:rFonts w:ascii="Times New Roman" w:hAnsi="Times New Roman" w:cs="Times New Roman"/>
          <w:sz w:val="24"/>
          <w:szCs w:val="24"/>
        </w:rPr>
      </w:pPr>
      <w:r w:rsidRPr="00B72D27">
        <w:rPr>
          <w:rFonts w:ascii="Times New Roman" w:hAnsi="Times New Roman" w:cs="Times New Roman"/>
          <w:sz w:val="24"/>
          <w:szCs w:val="24"/>
        </w:rPr>
        <w:lastRenderedPageBreak/>
        <w:t>Арендодатель вправе удерживать из суммы гарантийного взноса любые суммы, подлежащие уплате Арендатором по настоящему</w:t>
      </w:r>
      <w:r w:rsidRPr="00864E6C">
        <w:rPr>
          <w:rFonts w:ascii="Times New Roman" w:hAnsi="Times New Roman" w:cs="Times New Roman"/>
          <w:sz w:val="24"/>
          <w:szCs w:val="24"/>
        </w:rPr>
        <w:t xml:space="preserve"> Договору, обязательство по уплате</w:t>
      </w:r>
      <w:r w:rsidRPr="006549DD">
        <w:rPr>
          <w:rFonts w:ascii="Times New Roman" w:hAnsi="Times New Roman" w:cs="Times New Roman"/>
          <w:sz w:val="24"/>
          <w:szCs w:val="24"/>
        </w:rPr>
        <w:t xml:space="preserve"> которых нарушено Арендатором более чем на 5 (Пять) рабочих дней, в том числе:</w:t>
      </w:r>
    </w:p>
    <w:p w14:paraId="0E3E9898"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арендной платы;</w:t>
      </w:r>
    </w:p>
    <w:p w14:paraId="1270AA1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 по уплате штрафов в соответствии с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5.3, 5.5 настоящего Договора;</w:t>
      </w:r>
    </w:p>
    <w:p w14:paraId="0739973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оплате пени в соответствии с п. 5.2 настоящего Договора;</w:t>
      </w:r>
    </w:p>
    <w:p w14:paraId="476AB33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 по компенсации Арендодателю расходов / убытков в соответствии с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2.2.7, 2.2.9, 2.2.18 настоящего Договора;</w:t>
      </w:r>
    </w:p>
    <w:p w14:paraId="6369C1C2"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6B3B1095" w14:textId="77777777" w:rsidR="001C21F9" w:rsidRDefault="001C21F9" w:rsidP="001C21F9">
      <w:pPr>
        <w:pStyle w:val="ConsPlusNormal"/>
        <w:ind w:firstLine="709"/>
        <w:jc w:val="both"/>
        <w:rPr>
          <w:rFonts w:ascii="Times New Roman" w:hAnsi="Times New Roman" w:cs="Times New Roman"/>
          <w:szCs w:val="24"/>
        </w:rPr>
      </w:pPr>
      <w:r w:rsidRPr="00671CA8">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sidRPr="006549DD">
        <w:rPr>
          <w:rFonts w:ascii="Times New Roman" w:hAnsi="Times New Roman" w:cs="Times New Roman"/>
          <w:szCs w:val="24"/>
        </w:rPr>
        <w:t xml:space="preserve"> </w:t>
      </w:r>
    </w:p>
    <w:p w14:paraId="53F80D8D" w14:textId="77777777" w:rsidR="001C21F9" w:rsidRDefault="001C21F9" w:rsidP="001C21F9">
      <w:pPr>
        <w:pStyle w:val="ConsPlusNormal"/>
        <w:ind w:firstLine="709"/>
        <w:jc w:val="both"/>
        <w:rPr>
          <w:rFonts w:ascii="Times New Roman" w:hAnsi="Times New Roman" w:cs="Times New Roman"/>
          <w:szCs w:val="24"/>
        </w:rPr>
      </w:pPr>
    </w:p>
    <w:p w14:paraId="6E2CC9F0" w14:textId="77777777" w:rsidR="001C21F9" w:rsidRDefault="001C21F9" w:rsidP="001C21F9">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4. Порядок возврата Объекта Арендодателю</w:t>
      </w:r>
    </w:p>
    <w:p w14:paraId="474BF5B9" w14:textId="77777777" w:rsidR="001C21F9" w:rsidRPr="00E741BE" w:rsidRDefault="001C21F9" w:rsidP="001C21F9">
      <w:pPr>
        <w:pStyle w:val="ConsPlusNormal"/>
        <w:ind w:firstLine="709"/>
        <w:jc w:val="center"/>
        <w:outlineLvl w:val="2"/>
        <w:rPr>
          <w:rFonts w:ascii="Times New Roman" w:hAnsi="Times New Roman" w:cs="Times New Roman"/>
          <w:b/>
          <w:sz w:val="24"/>
          <w:szCs w:val="24"/>
        </w:rPr>
      </w:pPr>
    </w:p>
    <w:p w14:paraId="481E85A9"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55FA7ADC" w14:textId="77777777" w:rsidR="001C21F9"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05483B4B"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3F1758E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7DBA79A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Датой окончания срока действия настоящего Договора является:</w:t>
      </w:r>
    </w:p>
    <w:p w14:paraId="75D9A613"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соглашении о расторжении настоящего Договора;</w:t>
      </w:r>
    </w:p>
    <w:p w14:paraId="39C51FE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5A6614F8"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дата в соответствии с п. 1.5. Договора.</w:t>
      </w:r>
    </w:p>
    <w:p w14:paraId="193F5A7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2E7D6D8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1CE0A58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713ABD59" w14:textId="77777777" w:rsidR="001C21F9"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757EFDF5" w14:textId="77777777" w:rsidR="001C21F9" w:rsidRPr="00DC4B64" w:rsidRDefault="001C21F9" w:rsidP="001C21F9">
      <w:pPr>
        <w:widowControl w:val="0"/>
        <w:autoSpaceDE w:val="0"/>
        <w:autoSpaceDN w:val="0"/>
        <w:adjustRightInd w:val="0"/>
        <w:spacing w:line="240" w:lineRule="auto"/>
        <w:ind w:firstLine="709"/>
        <w:rPr>
          <w:rFonts w:ascii="Times New Roman" w:hAnsi="Times New Roman"/>
        </w:rPr>
      </w:pPr>
      <w:r w:rsidRPr="00DC4B64">
        <w:rPr>
          <w:rFonts w:ascii="Times New Roman" w:hAnsi="Times New Roman"/>
        </w:rPr>
        <w:t xml:space="preserve"> 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w:t>
      </w:r>
      <w:r w:rsidRPr="00DC4B64">
        <w:rPr>
          <w:rFonts w:ascii="Times New Roman" w:hAnsi="Times New Roman"/>
        </w:rPr>
        <w:lastRenderedPageBreak/>
        <w:t>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23E19F4F" w14:textId="77777777" w:rsidR="001C21F9" w:rsidRPr="00DC4B64" w:rsidRDefault="001C21F9" w:rsidP="001C21F9">
      <w:pPr>
        <w:spacing w:line="240" w:lineRule="auto"/>
        <w:ind w:firstLine="540"/>
        <w:rPr>
          <w:rFonts w:ascii="Times New Roman" w:hAnsi="Times New Roman"/>
        </w:rPr>
      </w:pPr>
      <w:r w:rsidRPr="00DC4B64">
        <w:rPr>
          <w:rFonts w:ascii="Times New Roman" w:hAnsi="Times New Roman"/>
        </w:rPr>
        <w:t xml:space="preserve">Максимальный срок хранения имущества Арендодателем составляет 1 (один) год с момента окончания срока действия договора аренды. </w:t>
      </w:r>
    </w:p>
    <w:p w14:paraId="21A9648E" w14:textId="77777777" w:rsidR="001C21F9" w:rsidRPr="00DC4B64" w:rsidRDefault="001C21F9" w:rsidP="001C21F9">
      <w:pPr>
        <w:pStyle w:val="ConsPlusNormal"/>
        <w:ind w:firstLine="709"/>
        <w:jc w:val="both"/>
        <w:rPr>
          <w:rFonts w:ascii="Times New Roman" w:hAnsi="Times New Roman" w:cs="Times New Roman"/>
          <w:sz w:val="24"/>
          <w:szCs w:val="24"/>
        </w:rPr>
      </w:pPr>
      <w:r w:rsidRPr="00DC4B64">
        <w:rPr>
          <w:rFonts w:ascii="Times New Roman" w:hAnsi="Times New Roman" w:cs="Times New Roman"/>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7A8360AB" w14:textId="77777777" w:rsidR="001C21F9" w:rsidRPr="006549DD" w:rsidRDefault="001C21F9" w:rsidP="001C21F9">
      <w:pPr>
        <w:pStyle w:val="ConsPlusNormal"/>
        <w:ind w:firstLine="709"/>
        <w:jc w:val="both"/>
        <w:rPr>
          <w:rFonts w:ascii="Times New Roman" w:hAnsi="Times New Roman" w:cs="Times New Roman"/>
          <w:sz w:val="24"/>
          <w:szCs w:val="24"/>
        </w:rPr>
      </w:pPr>
    </w:p>
    <w:p w14:paraId="1D206C18" w14:textId="77777777" w:rsidR="001C21F9" w:rsidRDefault="001C21F9" w:rsidP="001C21F9">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5. Ответственность Сторон</w:t>
      </w:r>
    </w:p>
    <w:p w14:paraId="7FDFA4D0" w14:textId="77777777" w:rsidR="001C21F9" w:rsidRPr="00E741BE" w:rsidRDefault="001C21F9" w:rsidP="001C21F9">
      <w:pPr>
        <w:pStyle w:val="ConsPlusNormal"/>
        <w:ind w:firstLine="709"/>
        <w:jc w:val="center"/>
        <w:outlineLvl w:val="2"/>
        <w:rPr>
          <w:rFonts w:ascii="Times New Roman" w:hAnsi="Times New Roman" w:cs="Times New Roman"/>
          <w:b/>
          <w:sz w:val="24"/>
          <w:szCs w:val="24"/>
        </w:rPr>
      </w:pPr>
    </w:p>
    <w:p w14:paraId="41C2C66F"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6843685D"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w:t>
      </w:r>
      <w:r>
        <w:rPr>
          <w:rFonts w:ascii="Times New Roman" w:hAnsi="Times New Roman" w:cs="Times New Roman"/>
          <w:sz w:val="24"/>
          <w:szCs w:val="24"/>
        </w:rPr>
        <w:t>3</w:t>
      </w:r>
      <w:r w:rsidRPr="006549DD">
        <w:rPr>
          <w:rFonts w:ascii="Times New Roman" w:hAnsi="Times New Roman" w:cs="Times New Roman"/>
          <w:sz w:val="24"/>
          <w:szCs w:val="24"/>
        </w:rPr>
        <w:t>% подлежащей уплате суммы за каждый день просрочки.</w:t>
      </w:r>
    </w:p>
    <w:p w14:paraId="7D07A208"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5.3. В случае нарушения Арендатором </w:t>
      </w:r>
      <w:proofErr w:type="spellStart"/>
      <w:r w:rsidRPr="006549DD">
        <w:rPr>
          <w:rFonts w:ascii="Times New Roman" w:hAnsi="Times New Roman" w:cs="Times New Roman"/>
          <w:sz w:val="24"/>
          <w:szCs w:val="24"/>
        </w:rPr>
        <w:t>п.п</w:t>
      </w:r>
      <w:proofErr w:type="spellEnd"/>
      <w:r w:rsidRPr="006549DD">
        <w:rPr>
          <w:rFonts w:ascii="Times New Roman" w:hAnsi="Times New Roman" w:cs="Times New Roman"/>
          <w:sz w:val="24"/>
          <w:szCs w:val="24"/>
        </w:rPr>
        <w:t>. 2.2.10 настоящего Договора, Арендодатель вправе потребовать от Арендатора уплаты штрафа в размере</w:t>
      </w:r>
      <w:r>
        <w:rPr>
          <w:rFonts w:ascii="Times New Roman" w:hAnsi="Times New Roman" w:cs="Times New Roman"/>
          <w:sz w:val="24"/>
          <w:szCs w:val="24"/>
        </w:rPr>
        <w:t xml:space="preserve"> месячной арендной платы.</w:t>
      </w:r>
    </w:p>
    <w:p w14:paraId="28DFFC7A"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5.4. При просрочке оплаты в соответствии с разделом 3 настоящего Договора Арендодатель вправе ограничить доступ Арендатора на Объект </w:t>
      </w:r>
      <w:r w:rsidRPr="004151F4">
        <w:rPr>
          <w:rFonts w:ascii="Times New Roman" w:hAnsi="Times New Roman" w:cs="Times New Roman"/>
          <w:sz w:val="24"/>
          <w:szCs w:val="24"/>
        </w:rPr>
        <w:t>до момента исполнения Арендатором своих обязательств</w:t>
      </w:r>
      <w:r w:rsidRPr="006549DD">
        <w:rPr>
          <w:rFonts w:ascii="Times New Roman" w:hAnsi="Times New Roman" w:cs="Times New Roman"/>
          <w:sz w:val="24"/>
          <w:szCs w:val="24"/>
        </w:rPr>
        <w:t>.</w:t>
      </w:r>
    </w:p>
    <w:p w14:paraId="33E599A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w:t>
      </w:r>
      <w:r>
        <w:rPr>
          <w:rFonts w:ascii="Times New Roman" w:hAnsi="Times New Roman" w:cs="Times New Roman"/>
          <w:sz w:val="24"/>
          <w:szCs w:val="24"/>
        </w:rPr>
        <w:t>месячной арендной платы</w:t>
      </w:r>
      <w:r w:rsidRPr="006549DD">
        <w:rPr>
          <w:rFonts w:ascii="Times New Roman" w:hAnsi="Times New Roman" w:cs="Times New Roman"/>
          <w:sz w:val="24"/>
          <w:szCs w:val="24"/>
        </w:rPr>
        <w:t xml:space="preserve"> за нарушение каждого из вышеназванных условий.</w:t>
      </w:r>
    </w:p>
    <w:p w14:paraId="0A43900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5CF83A0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39D6D2D8" w14:textId="77777777" w:rsidR="001C21F9" w:rsidRPr="006549DD" w:rsidRDefault="001C21F9" w:rsidP="001C21F9">
      <w:pPr>
        <w:pStyle w:val="ConsPlusNormal"/>
        <w:jc w:val="both"/>
        <w:rPr>
          <w:rFonts w:ascii="Times New Roman" w:hAnsi="Times New Roman" w:cs="Times New Roman"/>
          <w:sz w:val="24"/>
          <w:szCs w:val="24"/>
        </w:rPr>
      </w:pPr>
    </w:p>
    <w:p w14:paraId="01637A12" w14:textId="77777777" w:rsidR="001C21F9" w:rsidRDefault="001C21F9" w:rsidP="001C21F9">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6. Обстоятельства непреодолимой силы</w:t>
      </w:r>
    </w:p>
    <w:p w14:paraId="604EB098" w14:textId="77777777" w:rsidR="001C21F9" w:rsidRPr="00E741BE" w:rsidRDefault="001C21F9" w:rsidP="001C21F9">
      <w:pPr>
        <w:pStyle w:val="ConsPlusNormal"/>
        <w:jc w:val="center"/>
        <w:outlineLvl w:val="2"/>
        <w:rPr>
          <w:rFonts w:ascii="Times New Roman" w:hAnsi="Times New Roman" w:cs="Times New Roman"/>
          <w:b/>
          <w:sz w:val="24"/>
          <w:szCs w:val="24"/>
        </w:rPr>
      </w:pPr>
    </w:p>
    <w:p w14:paraId="45D9AFE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4B3F144D"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4DFABBD1"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270425B5" w14:textId="77777777" w:rsidR="001C21F9" w:rsidRPr="006549DD" w:rsidRDefault="001C21F9" w:rsidP="001C21F9">
      <w:pPr>
        <w:pStyle w:val="ConsPlusNormal"/>
        <w:jc w:val="both"/>
        <w:rPr>
          <w:rFonts w:ascii="Times New Roman" w:hAnsi="Times New Roman" w:cs="Times New Roman"/>
          <w:sz w:val="24"/>
          <w:szCs w:val="24"/>
        </w:rPr>
      </w:pPr>
    </w:p>
    <w:p w14:paraId="65274FFE" w14:textId="77777777" w:rsidR="001C21F9" w:rsidRDefault="001C21F9" w:rsidP="001C21F9">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7. Конфиденциальность</w:t>
      </w:r>
    </w:p>
    <w:p w14:paraId="3034A8CD" w14:textId="77777777" w:rsidR="001C21F9" w:rsidRPr="00E741BE" w:rsidRDefault="001C21F9" w:rsidP="001C21F9">
      <w:pPr>
        <w:pStyle w:val="ConsPlusNormal"/>
        <w:jc w:val="center"/>
        <w:outlineLvl w:val="2"/>
        <w:rPr>
          <w:rFonts w:ascii="Times New Roman" w:hAnsi="Times New Roman" w:cs="Times New Roman"/>
          <w:b/>
          <w:sz w:val="24"/>
          <w:szCs w:val="24"/>
        </w:rPr>
      </w:pPr>
    </w:p>
    <w:p w14:paraId="6F3C9F08" w14:textId="77777777" w:rsidR="001C21F9" w:rsidRPr="006549DD" w:rsidRDefault="001C21F9" w:rsidP="001C21F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7.1. </w:t>
      </w:r>
      <w:r w:rsidRPr="006549DD">
        <w:rPr>
          <w:rFonts w:ascii="Times New Roman" w:hAnsi="Times New Roman" w:cs="Times New Roman"/>
          <w:sz w:val="24"/>
          <w:szCs w:val="24"/>
        </w:rPr>
        <w:t>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03ADD897" w14:textId="77777777" w:rsidR="001C21F9" w:rsidRPr="006549DD" w:rsidRDefault="001C21F9" w:rsidP="001C21F9">
      <w:pPr>
        <w:pStyle w:val="ConsPlusNormal"/>
        <w:ind w:firstLine="709"/>
        <w:jc w:val="both"/>
        <w:rPr>
          <w:rFonts w:ascii="Times New Roman" w:hAnsi="Times New Roman" w:cs="Times New Roman"/>
          <w:sz w:val="24"/>
          <w:szCs w:val="24"/>
        </w:rPr>
      </w:pPr>
    </w:p>
    <w:p w14:paraId="3F5AD4E0" w14:textId="77777777" w:rsidR="001C21F9" w:rsidRDefault="001C21F9" w:rsidP="001C21F9">
      <w:pPr>
        <w:pStyle w:val="ConsPlusNormal"/>
        <w:ind w:firstLine="709"/>
        <w:jc w:val="center"/>
        <w:outlineLvl w:val="2"/>
        <w:rPr>
          <w:rFonts w:ascii="Times New Roman" w:hAnsi="Times New Roman" w:cs="Times New Roman"/>
          <w:b/>
          <w:sz w:val="24"/>
          <w:szCs w:val="24"/>
        </w:rPr>
      </w:pPr>
      <w:r w:rsidRPr="00F37905">
        <w:rPr>
          <w:rFonts w:ascii="Times New Roman" w:hAnsi="Times New Roman" w:cs="Times New Roman"/>
          <w:b/>
          <w:sz w:val="24"/>
          <w:szCs w:val="24"/>
        </w:rPr>
        <w:t>8. Порядок разрешения споров</w:t>
      </w:r>
    </w:p>
    <w:p w14:paraId="1AA55BCF" w14:textId="77777777" w:rsidR="001C21F9" w:rsidRPr="00E741BE" w:rsidRDefault="001C21F9" w:rsidP="001C21F9">
      <w:pPr>
        <w:pStyle w:val="ConsPlusNormal"/>
        <w:ind w:firstLine="709"/>
        <w:jc w:val="center"/>
        <w:outlineLvl w:val="2"/>
        <w:rPr>
          <w:rFonts w:ascii="Times New Roman" w:hAnsi="Times New Roman" w:cs="Times New Roman"/>
          <w:b/>
          <w:sz w:val="24"/>
          <w:szCs w:val="24"/>
        </w:rPr>
      </w:pPr>
    </w:p>
    <w:p w14:paraId="54BFE42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w:t>
      </w:r>
      <w:r w:rsidRPr="00DC3DBD">
        <w:rPr>
          <w:rFonts w:ascii="Times New Roman" w:hAnsi="Times New Roman" w:cs="Times New Roman"/>
          <w:sz w:val="24"/>
          <w:szCs w:val="24"/>
        </w:rPr>
        <w:t>в соответствии с законодательством Российской Федерации в Арбитражном суде г. Москвы</w:t>
      </w:r>
      <w:r w:rsidRPr="00924C0A">
        <w:rPr>
          <w:rFonts w:ascii="Times New Roman" w:hAnsi="Times New Roman" w:cs="Times New Roman"/>
          <w:sz w:val="24"/>
          <w:szCs w:val="24"/>
        </w:rPr>
        <w:t>.</w:t>
      </w:r>
      <w:r w:rsidRPr="00924C0A">
        <w:rPr>
          <w:rFonts w:ascii="Proxima Nova ExCn Rg" w:hAnsi="Proxima Nova ExCn Rg"/>
          <w:sz w:val="30"/>
          <w:szCs w:val="30"/>
        </w:rPr>
        <w:t xml:space="preserve"> </w:t>
      </w:r>
      <w:r w:rsidRPr="004B5D9F">
        <w:rPr>
          <w:rStyle w:val="affffff2"/>
          <w:rFonts w:ascii="Times New Roman" w:hAnsi="Times New Roman" w:cs="Times New Roman"/>
          <w:sz w:val="30"/>
          <w:szCs w:val="30"/>
        </w:rPr>
        <w:footnoteReference w:id="1"/>
      </w:r>
    </w:p>
    <w:p w14:paraId="60A05860" w14:textId="77777777" w:rsidR="001C21F9" w:rsidRPr="006549DD" w:rsidRDefault="001C21F9" w:rsidP="001C21F9">
      <w:pPr>
        <w:pStyle w:val="ConsPlusNormal"/>
        <w:ind w:firstLine="709"/>
        <w:jc w:val="both"/>
        <w:rPr>
          <w:rFonts w:ascii="Times New Roman" w:hAnsi="Times New Roman" w:cs="Times New Roman"/>
          <w:sz w:val="24"/>
          <w:szCs w:val="24"/>
        </w:rPr>
      </w:pPr>
    </w:p>
    <w:p w14:paraId="026B3B29" w14:textId="77777777" w:rsidR="001C21F9" w:rsidRDefault="001C21F9" w:rsidP="001C21F9">
      <w:pPr>
        <w:pStyle w:val="ConsPlusNormal"/>
        <w:jc w:val="center"/>
        <w:outlineLvl w:val="2"/>
        <w:rPr>
          <w:rFonts w:ascii="Times New Roman" w:hAnsi="Times New Roman" w:cs="Times New Roman"/>
          <w:b/>
          <w:sz w:val="24"/>
          <w:szCs w:val="24"/>
        </w:rPr>
      </w:pPr>
      <w:r w:rsidRPr="00F37905">
        <w:rPr>
          <w:rFonts w:ascii="Times New Roman" w:hAnsi="Times New Roman" w:cs="Times New Roman"/>
          <w:b/>
          <w:sz w:val="24"/>
          <w:szCs w:val="24"/>
        </w:rPr>
        <w:t>9. Одностороннее расторжение Договора</w:t>
      </w:r>
    </w:p>
    <w:p w14:paraId="66C95707" w14:textId="77777777" w:rsidR="001C21F9" w:rsidRPr="00E741BE" w:rsidRDefault="001C21F9" w:rsidP="001C21F9">
      <w:pPr>
        <w:pStyle w:val="ConsPlusNormal"/>
        <w:jc w:val="center"/>
        <w:outlineLvl w:val="2"/>
        <w:rPr>
          <w:rFonts w:ascii="Times New Roman" w:hAnsi="Times New Roman" w:cs="Times New Roman"/>
          <w:b/>
          <w:sz w:val="24"/>
          <w:szCs w:val="24"/>
        </w:rPr>
      </w:pPr>
    </w:p>
    <w:p w14:paraId="551C9E28"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45EC439D"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13EACB22"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317F9CD0"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07AF99A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76A6571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9.1.5. </w:t>
      </w:r>
      <w:r>
        <w:rPr>
          <w:rFonts w:ascii="Times New Roman" w:hAnsi="Times New Roman" w:cs="Times New Roman"/>
          <w:sz w:val="24"/>
          <w:szCs w:val="24"/>
        </w:rPr>
        <w:t>при производственной необходимости со стороны Арендодателя</w:t>
      </w:r>
      <w:r w:rsidRPr="006549DD">
        <w:rPr>
          <w:rFonts w:ascii="Times New Roman" w:hAnsi="Times New Roman" w:cs="Times New Roman"/>
          <w:sz w:val="24"/>
          <w:szCs w:val="24"/>
        </w:rPr>
        <w:t>.</w:t>
      </w:r>
    </w:p>
    <w:p w14:paraId="6667C26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w:t>
      </w:r>
      <w:r>
        <w:rPr>
          <w:rFonts w:ascii="Times New Roman" w:hAnsi="Times New Roman" w:cs="Times New Roman"/>
          <w:sz w:val="24"/>
          <w:szCs w:val="24"/>
        </w:rPr>
        <w:t>30</w:t>
      </w:r>
      <w:r w:rsidRPr="006549DD">
        <w:rPr>
          <w:rFonts w:ascii="Times New Roman" w:hAnsi="Times New Roman" w:cs="Times New Roman"/>
          <w:sz w:val="24"/>
          <w:szCs w:val="24"/>
        </w:rPr>
        <w:t xml:space="preserve">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предполагаемого дня расторжения.</w:t>
      </w:r>
    </w:p>
    <w:p w14:paraId="3599DA56"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w:t>
      </w:r>
      <w:r>
        <w:rPr>
          <w:rFonts w:ascii="Times New Roman" w:hAnsi="Times New Roman" w:cs="Times New Roman"/>
          <w:sz w:val="24"/>
          <w:szCs w:val="24"/>
        </w:rPr>
        <w:t>3</w:t>
      </w:r>
      <w:r w:rsidRPr="006549DD">
        <w:rPr>
          <w:rFonts w:ascii="Times New Roman" w:hAnsi="Times New Roman" w:cs="Times New Roman"/>
          <w:sz w:val="24"/>
          <w:szCs w:val="24"/>
        </w:rPr>
        <w:t>0 (</w:t>
      </w:r>
      <w:r>
        <w:rPr>
          <w:rFonts w:ascii="Times New Roman" w:hAnsi="Times New Roman" w:cs="Times New Roman"/>
          <w:sz w:val="24"/>
          <w:szCs w:val="24"/>
        </w:rPr>
        <w:t>тридцать</w:t>
      </w:r>
      <w:r w:rsidRPr="006549DD">
        <w:rPr>
          <w:rFonts w:ascii="Times New Roman" w:hAnsi="Times New Roman" w:cs="Times New Roman"/>
          <w:sz w:val="24"/>
          <w:szCs w:val="24"/>
        </w:rPr>
        <w:t>) календарных дней до даты расторжения.</w:t>
      </w:r>
    </w:p>
    <w:p w14:paraId="6A59E4D0"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15ABFC05"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01F01A58"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732F633A" w14:textId="77777777" w:rsidR="001C21F9" w:rsidRPr="006549DD" w:rsidRDefault="001C21F9" w:rsidP="001C21F9">
      <w:pPr>
        <w:pStyle w:val="ConsPlusNormal"/>
        <w:jc w:val="both"/>
        <w:rPr>
          <w:rFonts w:ascii="Times New Roman" w:hAnsi="Times New Roman" w:cs="Times New Roman"/>
          <w:sz w:val="24"/>
          <w:szCs w:val="24"/>
        </w:rPr>
      </w:pPr>
    </w:p>
    <w:p w14:paraId="7BFEB04A" w14:textId="77777777" w:rsidR="001C21F9" w:rsidRDefault="001C21F9" w:rsidP="001C21F9">
      <w:pPr>
        <w:pStyle w:val="ConsPlusNormal"/>
        <w:jc w:val="center"/>
        <w:outlineLvl w:val="2"/>
        <w:rPr>
          <w:rFonts w:ascii="Times New Roman" w:hAnsi="Times New Roman" w:cs="Times New Roman"/>
          <w:b/>
          <w:sz w:val="24"/>
          <w:szCs w:val="24"/>
        </w:rPr>
      </w:pPr>
      <w:r w:rsidRPr="007E1AEA">
        <w:rPr>
          <w:rFonts w:ascii="Times New Roman" w:hAnsi="Times New Roman" w:cs="Times New Roman"/>
          <w:b/>
          <w:sz w:val="24"/>
          <w:szCs w:val="24"/>
        </w:rPr>
        <w:t>10. Антикоррупционная оговорка</w:t>
      </w:r>
    </w:p>
    <w:p w14:paraId="74BE0057" w14:textId="77777777" w:rsidR="001C21F9" w:rsidRPr="00E741BE" w:rsidRDefault="001C21F9" w:rsidP="001C21F9">
      <w:pPr>
        <w:pStyle w:val="ConsPlusNormal"/>
        <w:jc w:val="center"/>
        <w:outlineLvl w:val="2"/>
        <w:rPr>
          <w:rFonts w:ascii="Times New Roman" w:hAnsi="Times New Roman" w:cs="Times New Roman"/>
          <w:b/>
          <w:sz w:val="24"/>
          <w:szCs w:val="24"/>
        </w:rPr>
      </w:pPr>
    </w:p>
    <w:p w14:paraId="381FF461" w14:textId="77777777" w:rsidR="001C21F9" w:rsidRPr="00BB6C05" w:rsidRDefault="001C21F9" w:rsidP="001C21F9">
      <w:pPr>
        <w:pStyle w:val="ConsPlusNormal"/>
        <w:ind w:firstLine="709"/>
        <w:jc w:val="both"/>
        <w:outlineLvl w:val="2"/>
        <w:rPr>
          <w:rFonts w:ascii="Times New Roman" w:hAnsi="Times New Roman" w:cs="Times New Roman"/>
          <w:sz w:val="24"/>
          <w:szCs w:val="24"/>
        </w:rPr>
      </w:pPr>
      <w:r w:rsidRPr="004151F4">
        <w:rPr>
          <w:rFonts w:ascii="Times New Roman" w:hAnsi="Times New Roman" w:cs="Times New Roman"/>
          <w:sz w:val="24"/>
          <w:szCs w:val="24"/>
        </w:rPr>
        <w:t>10</w:t>
      </w:r>
      <w:r w:rsidRPr="00BB6C05">
        <w:rPr>
          <w:rFonts w:ascii="Times New Roman" w:hAnsi="Times New Roman" w:cs="Times New Roman"/>
          <w:sz w:val="24"/>
          <w:szCs w:val="24"/>
        </w:rPr>
        <w:t>.1.</w:t>
      </w:r>
      <w:r w:rsidRPr="00BB6C05">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3CEF00EF" w14:textId="77777777" w:rsidR="001C21F9" w:rsidRPr="00BB6C05" w:rsidRDefault="001C21F9" w:rsidP="001C21F9">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10.2.</w:t>
      </w:r>
      <w:r w:rsidRPr="00BB6C05">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3803A68B" w14:textId="77777777" w:rsidR="001C21F9" w:rsidRPr="00BB6C05" w:rsidRDefault="001C21F9" w:rsidP="001C21F9">
      <w:pPr>
        <w:pStyle w:val="ConsPlusNormal"/>
        <w:ind w:firstLine="709"/>
        <w:jc w:val="both"/>
        <w:outlineLvl w:val="2"/>
        <w:rPr>
          <w:rFonts w:ascii="Times New Roman" w:hAnsi="Times New Roman" w:cs="Times New Roman"/>
          <w:sz w:val="24"/>
          <w:szCs w:val="24"/>
        </w:rPr>
      </w:pPr>
      <w:r w:rsidRPr="00BB6C05">
        <w:rPr>
          <w:rFonts w:ascii="Times New Roman" w:hAnsi="Times New Roman" w:cs="Times New Roman"/>
          <w:sz w:val="24"/>
          <w:szCs w:val="24"/>
        </w:rPr>
        <w:t>10.3.</w:t>
      </w:r>
      <w:r w:rsidRPr="00BB6C05">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7F18F48A" w14:textId="77777777" w:rsidR="001C21F9" w:rsidRPr="00BB6C05" w:rsidRDefault="001C21F9" w:rsidP="001C21F9">
      <w:pPr>
        <w:pStyle w:val="ConsPlusNormal"/>
        <w:jc w:val="center"/>
        <w:outlineLvl w:val="2"/>
        <w:rPr>
          <w:rFonts w:ascii="Times New Roman" w:hAnsi="Times New Roman" w:cs="Times New Roman"/>
          <w:sz w:val="24"/>
          <w:szCs w:val="24"/>
        </w:rPr>
      </w:pPr>
    </w:p>
    <w:p w14:paraId="7B6A4E5C" w14:textId="77777777" w:rsidR="001C21F9" w:rsidRDefault="001C21F9" w:rsidP="001C21F9">
      <w:pPr>
        <w:pStyle w:val="ConsPlusNormal"/>
        <w:jc w:val="center"/>
        <w:outlineLvl w:val="2"/>
        <w:rPr>
          <w:rFonts w:ascii="Times New Roman" w:hAnsi="Times New Roman" w:cs="Times New Roman"/>
          <w:b/>
          <w:sz w:val="24"/>
          <w:szCs w:val="24"/>
        </w:rPr>
      </w:pPr>
      <w:r w:rsidRPr="00BB6C05">
        <w:rPr>
          <w:rFonts w:ascii="Times New Roman" w:hAnsi="Times New Roman" w:cs="Times New Roman"/>
          <w:b/>
          <w:sz w:val="24"/>
          <w:szCs w:val="24"/>
        </w:rPr>
        <w:t>11. Прочие условия</w:t>
      </w:r>
    </w:p>
    <w:p w14:paraId="384D25EB" w14:textId="77777777" w:rsidR="001C21F9" w:rsidRPr="00E741BE" w:rsidRDefault="001C21F9" w:rsidP="001C21F9">
      <w:pPr>
        <w:pStyle w:val="ConsPlusNormal"/>
        <w:jc w:val="center"/>
        <w:outlineLvl w:val="2"/>
        <w:rPr>
          <w:rFonts w:ascii="Times New Roman" w:hAnsi="Times New Roman" w:cs="Times New Roman"/>
          <w:b/>
          <w:sz w:val="24"/>
          <w:szCs w:val="24"/>
        </w:rPr>
      </w:pPr>
    </w:p>
    <w:p w14:paraId="02B48403"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6239202F"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449494A7"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13179287"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8-495-315-24-75, электронная почта </w:t>
      </w:r>
      <w:hyperlink r:id="rId13" w:history="1">
        <w:r w:rsidRPr="00BB6C05">
          <w:rPr>
            <w:rStyle w:val="a7"/>
            <w:rFonts w:ascii="Times New Roman" w:hAnsi="Times New Roman" w:cs="Times New Roman"/>
            <w:sz w:val="24"/>
            <w:szCs w:val="24"/>
          </w:rPr>
          <w:t>arenda@mrtiran.ru</w:t>
        </w:r>
      </w:hyperlink>
      <w:r w:rsidRPr="00BB6C05">
        <w:rPr>
          <w:rFonts w:ascii="Times New Roman" w:hAnsi="Times New Roman" w:cs="Times New Roman"/>
          <w:sz w:val="24"/>
          <w:szCs w:val="24"/>
        </w:rPr>
        <w:t>.</w:t>
      </w:r>
    </w:p>
    <w:p w14:paraId="0A5CFFF1"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sidRPr="00BB6C05">
        <w:rPr>
          <w:rStyle w:val="FontStyle23"/>
          <w:rFonts w:ascii="Times New Roman" w:hAnsi="Times New Roman" w:cs="Times New Roman"/>
          <w:kern w:val="2"/>
        </w:rPr>
        <w:t>генеральный директор</w:t>
      </w:r>
      <w:r w:rsidRPr="00BB6C05">
        <w:rPr>
          <w:rFonts w:ascii="Times New Roman" w:eastAsia="Calibri" w:hAnsi="Times New Roman" w:cs="Times New Roman"/>
          <w:kern w:val="2"/>
          <w:sz w:val="24"/>
          <w:szCs w:val="24"/>
          <w:lang w:eastAsia="en-US"/>
        </w:rPr>
        <w:t xml:space="preserve"> </w:t>
      </w:r>
      <w:r>
        <w:rPr>
          <w:rFonts w:ascii="Times New Roman" w:hAnsi="Times New Roman" w:cs="Times New Roman"/>
          <w:kern w:val="2"/>
          <w:sz w:val="24"/>
          <w:szCs w:val="24"/>
        </w:rPr>
        <w:t>_____________</w:t>
      </w:r>
      <w:r w:rsidRPr="00BB6C05">
        <w:rPr>
          <w:rFonts w:ascii="Times New Roman" w:hAnsi="Times New Roman" w:cs="Times New Roman"/>
          <w:kern w:val="2"/>
          <w:sz w:val="24"/>
          <w:szCs w:val="24"/>
        </w:rPr>
        <w:t xml:space="preserve">, телефон </w:t>
      </w:r>
      <w:r>
        <w:rPr>
          <w:rFonts w:ascii="Times New Roman" w:hAnsi="Times New Roman" w:cs="Times New Roman"/>
          <w:kern w:val="2"/>
          <w:sz w:val="24"/>
          <w:szCs w:val="24"/>
        </w:rPr>
        <w:t>___________</w:t>
      </w:r>
      <w:r w:rsidRPr="00BB6C05">
        <w:rPr>
          <w:rFonts w:ascii="Times New Roman" w:hAnsi="Times New Roman" w:cs="Times New Roman"/>
          <w:kern w:val="2"/>
          <w:sz w:val="24"/>
          <w:szCs w:val="24"/>
        </w:rPr>
        <w:t xml:space="preserve">, электронная почта </w:t>
      </w:r>
      <w:r>
        <w:rPr>
          <w:rFonts w:ascii="Times New Roman" w:hAnsi="Times New Roman" w:cs="Times New Roman"/>
          <w:kern w:val="2"/>
          <w:sz w:val="24"/>
          <w:szCs w:val="24"/>
        </w:rPr>
        <w:t>____________________</w:t>
      </w:r>
      <w:r w:rsidRPr="00BB6C05">
        <w:rPr>
          <w:rFonts w:ascii="Times New Roman" w:hAnsi="Times New Roman" w:cs="Times New Roman"/>
          <w:sz w:val="24"/>
          <w:szCs w:val="24"/>
        </w:rPr>
        <w:t>.</w:t>
      </w:r>
    </w:p>
    <w:p w14:paraId="2CD36B30"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45C3D17A" w14:textId="77777777" w:rsidR="001C21F9" w:rsidRPr="00BB6C05" w:rsidRDefault="001C21F9" w:rsidP="001C21F9">
      <w:pPr>
        <w:pStyle w:val="ConsPlusNormal"/>
        <w:ind w:firstLine="709"/>
        <w:jc w:val="both"/>
        <w:rPr>
          <w:rFonts w:ascii="Times New Roman" w:hAnsi="Times New Roman" w:cs="Times New Roman"/>
          <w:sz w:val="24"/>
          <w:szCs w:val="24"/>
        </w:rPr>
      </w:pPr>
      <w:r w:rsidRPr="00BB6C05">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04480247"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598BFFCF"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6AE193DE" w14:textId="77777777" w:rsidR="001C21F9" w:rsidRPr="006549DD" w:rsidRDefault="001C21F9" w:rsidP="001C21F9">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6AF2AC86" w14:textId="77777777" w:rsidR="001C21F9" w:rsidRPr="00B62E32" w:rsidRDefault="001C21F9" w:rsidP="001C21F9">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11.9. Перечень приложений, являющихся неотъемлемой частью Договора:</w:t>
      </w:r>
    </w:p>
    <w:p w14:paraId="7AD17AB3" w14:textId="77777777" w:rsidR="001C21F9" w:rsidRPr="00B62E32" w:rsidRDefault="001C21F9" w:rsidP="001C21F9">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1 Характеристики и экспликация помещений (Объекта);</w:t>
      </w:r>
    </w:p>
    <w:p w14:paraId="515D2621" w14:textId="77777777" w:rsidR="001C21F9" w:rsidRPr="00B62E32" w:rsidRDefault="001C21F9" w:rsidP="001C21F9">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2 Правоустанавливающие документы на недвижимое имущество;</w:t>
      </w:r>
    </w:p>
    <w:p w14:paraId="7D8C98A0" w14:textId="77777777" w:rsidR="001C21F9" w:rsidRPr="00B62E32" w:rsidRDefault="001C21F9" w:rsidP="001C21F9">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lastRenderedPageBreak/>
        <w:t>Приложение № 3 Форма акта приема-передачи;</w:t>
      </w:r>
    </w:p>
    <w:p w14:paraId="15C82DC2" w14:textId="77777777" w:rsidR="001C21F9" w:rsidRDefault="001C21F9" w:rsidP="001C21F9">
      <w:pPr>
        <w:pStyle w:val="ConsPlusNormal"/>
        <w:ind w:firstLine="709"/>
        <w:jc w:val="both"/>
        <w:rPr>
          <w:rFonts w:ascii="Times New Roman" w:hAnsi="Times New Roman" w:cs="Times New Roman"/>
          <w:sz w:val="24"/>
          <w:szCs w:val="24"/>
        </w:rPr>
      </w:pPr>
      <w:r w:rsidRPr="00B62E32">
        <w:rPr>
          <w:rFonts w:ascii="Times New Roman" w:hAnsi="Times New Roman" w:cs="Times New Roman"/>
          <w:sz w:val="24"/>
          <w:szCs w:val="24"/>
        </w:rPr>
        <w:t>Приложение № 4 Форма акта приема-передачи (возврата объекта недвижимого имущества);</w:t>
      </w:r>
    </w:p>
    <w:p w14:paraId="3B903A3A" w14:textId="77777777" w:rsidR="001C21F9" w:rsidRPr="00B3472C" w:rsidRDefault="001C21F9" w:rsidP="001C21F9">
      <w:pPr>
        <w:pStyle w:val="ConsPlusNormal"/>
        <w:ind w:firstLine="709"/>
        <w:jc w:val="both"/>
        <w:rPr>
          <w:rFonts w:ascii="Times New Roman" w:hAnsi="Times New Roman"/>
          <w:b/>
          <w:szCs w:val="24"/>
        </w:rPr>
      </w:pPr>
      <w:r w:rsidRPr="00B3472C">
        <w:rPr>
          <w:rFonts w:ascii="Times New Roman" w:hAnsi="Times New Roman" w:cs="Times New Roman"/>
          <w:sz w:val="24"/>
          <w:szCs w:val="24"/>
        </w:rPr>
        <w:t xml:space="preserve">Приложение № 5 </w:t>
      </w:r>
      <w:r w:rsidRPr="00B3472C">
        <w:rPr>
          <w:rFonts w:ascii="Times New Roman" w:hAnsi="Times New Roman"/>
          <w:szCs w:val="24"/>
        </w:rPr>
        <w:t>Расчет арендной платы;</w:t>
      </w:r>
    </w:p>
    <w:p w14:paraId="2716993D"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6 Акт разграничения ответственности сторон;</w:t>
      </w:r>
    </w:p>
    <w:p w14:paraId="29018EA8"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7 Перечень и стоимость дополнительных услуг;</w:t>
      </w:r>
    </w:p>
    <w:p w14:paraId="3BCA802C" w14:textId="77777777" w:rsidR="001C21F9" w:rsidRPr="00B3472C" w:rsidRDefault="001C21F9" w:rsidP="001C21F9">
      <w:pPr>
        <w:spacing w:line="240" w:lineRule="auto"/>
        <w:ind w:firstLine="709"/>
        <w:rPr>
          <w:rFonts w:ascii="Times New Roman" w:hAnsi="Times New Roman"/>
          <w:bCs/>
          <w:szCs w:val="24"/>
        </w:rPr>
      </w:pPr>
      <w:r w:rsidRPr="00B3472C">
        <w:rPr>
          <w:rFonts w:ascii="Times New Roman" w:hAnsi="Times New Roman"/>
          <w:szCs w:val="24"/>
        </w:rPr>
        <w:t xml:space="preserve">Приложение № 8 </w:t>
      </w:r>
      <w:r w:rsidRPr="00B3472C">
        <w:rPr>
          <w:rFonts w:ascii="Times New Roman" w:hAnsi="Times New Roman"/>
          <w:bCs/>
          <w:szCs w:val="24"/>
        </w:rPr>
        <w:t xml:space="preserve">Методика определения потребляемой тепловой энергии по арендуемой площади; </w:t>
      </w:r>
    </w:p>
    <w:p w14:paraId="62A3FA37"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47C2EED7" w14:textId="77777777" w:rsidR="001C21F9" w:rsidRPr="00B3472C" w:rsidRDefault="001C21F9" w:rsidP="001C21F9">
      <w:pPr>
        <w:spacing w:line="240" w:lineRule="auto"/>
        <w:ind w:firstLine="709"/>
        <w:rPr>
          <w:rFonts w:ascii="Times New Roman" w:hAnsi="Times New Roman"/>
          <w:bCs/>
          <w:szCs w:val="24"/>
        </w:rPr>
      </w:pPr>
      <w:r w:rsidRPr="00B3472C">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1C51864C" w14:textId="77777777" w:rsidR="001C21F9" w:rsidRPr="00B3472C" w:rsidRDefault="001C21F9" w:rsidP="001C21F9">
      <w:pPr>
        <w:spacing w:line="240" w:lineRule="auto"/>
        <w:ind w:firstLine="709"/>
        <w:rPr>
          <w:rFonts w:ascii="Times New Roman" w:hAnsi="Times New Roman"/>
          <w:bCs/>
          <w:szCs w:val="24"/>
        </w:rPr>
      </w:pPr>
      <w:r w:rsidRPr="00B3472C">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7E99E36D"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70B6DA49" w14:textId="77777777" w:rsidR="001C21F9" w:rsidRPr="00B3472C"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31E10EF1" w14:textId="77777777" w:rsidR="001C21F9" w:rsidRPr="00946FDD" w:rsidRDefault="001C21F9" w:rsidP="001C21F9">
      <w:pPr>
        <w:pStyle w:val="ConsPlusNormal"/>
        <w:ind w:firstLine="709"/>
        <w:jc w:val="both"/>
        <w:rPr>
          <w:rFonts w:ascii="Times New Roman" w:hAnsi="Times New Roman" w:cs="Times New Roman"/>
          <w:sz w:val="24"/>
          <w:szCs w:val="24"/>
        </w:rPr>
      </w:pPr>
      <w:r w:rsidRPr="00B3472C">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r w:rsidRPr="00946FDD">
        <w:rPr>
          <w:rFonts w:ascii="Times New Roman" w:hAnsi="Times New Roman" w:cs="Times New Roman"/>
          <w:sz w:val="24"/>
          <w:szCs w:val="24"/>
        </w:rPr>
        <w:t xml:space="preserve"> </w:t>
      </w:r>
    </w:p>
    <w:p w14:paraId="22070719" w14:textId="77777777" w:rsidR="001C21F9" w:rsidRPr="00B62E32" w:rsidRDefault="001C21F9" w:rsidP="001C21F9">
      <w:pPr>
        <w:pStyle w:val="ConsPlusNormal"/>
        <w:ind w:firstLine="709"/>
        <w:jc w:val="both"/>
        <w:rPr>
          <w:rFonts w:ascii="Times New Roman" w:hAnsi="Times New Roman" w:cs="Times New Roman"/>
          <w:sz w:val="24"/>
          <w:szCs w:val="24"/>
        </w:rPr>
      </w:pPr>
    </w:p>
    <w:p w14:paraId="02A811DE" w14:textId="77777777" w:rsidR="001C21F9" w:rsidRDefault="001C21F9" w:rsidP="001C21F9">
      <w:pPr>
        <w:pStyle w:val="ConsPlusNormal"/>
        <w:jc w:val="center"/>
        <w:outlineLvl w:val="2"/>
        <w:rPr>
          <w:rFonts w:ascii="Times New Roman" w:hAnsi="Times New Roman" w:cs="Times New Roman"/>
          <w:b/>
          <w:sz w:val="24"/>
          <w:szCs w:val="24"/>
        </w:rPr>
      </w:pPr>
      <w:r w:rsidRPr="00AE38EC">
        <w:rPr>
          <w:rFonts w:ascii="Times New Roman" w:hAnsi="Times New Roman" w:cs="Times New Roman"/>
          <w:b/>
          <w:sz w:val="24"/>
          <w:szCs w:val="24"/>
        </w:rPr>
        <w:t>1</w:t>
      </w:r>
      <w:r>
        <w:rPr>
          <w:rFonts w:ascii="Times New Roman" w:hAnsi="Times New Roman" w:cs="Times New Roman"/>
          <w:b/>
          <w:sz w:val="24"/>
          <w:szCs w:val="24"/>
        </w:rPr>
        <w:t>2</w:t>
      </w:r>
      <w:r w:rsidRPr="00AE38EC">
        <w:rPr>
          <w:rFonts w:ascii="Times New Roman" w:hAnsi="Times New Roman" w:cs="Times New Roman"/>
          <w:b/>
          <w:sz w:val="24"/>
          <w:szCs w:val="24"/>
        </w:rPr>
        <w:t>. Адреса и реквизиты Сторон</w:t>
      </w:r>
    </w:p>
    <w:p w14:paraId="04C22594" w14:textId="77777777" w:rsidR="001C21F9" w:rsidRDefault="001C21F9" w:rsidP="001C21F9">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1C21F9" w:rsidRPr="00BF2837" w14:paraId="4B94F2C4" w14:textId="77777777" w:rsidTr="002606EA">
        <w:trPr>
          <w:trHeight w:val="20"/>
        </w:trPr>
        <w:tc>
          <w:tcPr>
            <w:tcW w:w="4820" w:type="dxa"/>
          </w:tcPr>
          <w:p w14:paraId="27284D86" w14:textId="77777777" w:rsidR="001C21F9" w:rsidRPr="00BF2837" w:rsidRDefault="001C21F9" w:rsidP="002606EA">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Арендодатель:</w:t>
            </w:r>
          </w:p>
        </w:tc>
        <w:tc>
          <w:tcPr>
            <w:tcW w:w="4536" w:type="dxa"/>
          </w:tcPr>
          <w:p w14:paraId="5032E556" w14:textId="77777777" w:rsidR="001C21F9" w:rsidRPr="00BF2837" w:rsidRDefault="001C21F9" w:rsidP="002606EA">
            <w:pPr>
              <w:spacing w:line="240" w:lineRule="auto"/>
              <w:rPr>
                <w:rFonts w:ascii="Times New Roman" w:eastAsia="Times New Roman" w:hAnsi="Times New Roman"/>
                <w:b/>
                <w:szCs w:val="24"/>
              </w:rPr>
            </w:pPr>
            <w:r w:rsidRPr="00BF2837">
              <w:rPr>
                <w:rFonts w:ascii="Times New Roman" w:eastAsia="Times New Roman" w:hAnsi="Times New Roman"/>
                <w:b/>
                <w:szCs w:val="24"/>
              </w:rPr>
              <w:t>Арендатор:</w:t>
            </w:r>
          </w:p>
        </w:tc>
      </w:tr>
      <w:tr w:rsidR="001C21F9" w:rsidRPr="00BF2837" w14:paraId="3863A9BD" w14:textId="77777777" w:rsidTr="002606EA">
        <w:trPr>
          <w:trHeight w:val="20"/>
        </w:trPr>
        <w:tc>
          <w:tcPr>
            <w:tcW w:w="4820" w:type="dxa"/>
          </w:tcPr>
          <w:p w14:paraId="2C32152F" w14:textId="77777777" w:rsidR="001C21F9" w:rsidRPr="00BF2837" w:rsidRDefault="001C21F9" w:rsidP="002606EA">
            <w:pPr>
              <w:spacing w:line="240" w:lineRule="auto"/>
              <w:rPr>
                <w:rFonts w:ascii="Times New Roman" w:eastAsia="Times New Roman" w:hAnsi="Times New Roman"/>
                <w:b/>
                <w:szCs w:val="24"/>
              </w:rPr>
            </w:pPr>
            <w:r w:rsidRPr="00BF2837">
              <w:rPr>
                <w:rFonts w:ascii="Times New Roman" w:eastAsia="Times New Roman" w:hAnsi="Times New Roman"/>
                <w:b/>
                <w:szCs w:val="24"/>
              </w:rPr>
              <w:t>АО «МРТИ РАН»</w:t>
            </w:r>
          </w:p>
        </w:tc>
        <w:tc>
          <w:tcPr>
            <w:tcW w:w="4536" w:type="dxa"/>
          </w:tcPr>
          <w:p w14:paraId="18636699" w14:textId="77777777" w:rsidR="001C21F9" w:rsidRPr="00D20E57" w:rsidRDefault="001C21F9" w:rsidP="002606EA">
            <w:pPr>
              <w:spacing w:line="240" w:lineRule="auto"/>
              <w:rPr>
                <w:rFonts w:ascii="Times New Roman" w:eastAsia="Times New Roman" w:hAnsi="Times New Roman"/>
                <w:b/>
                <w:szCs w:val="24"/>
              </w:rPr>
            </w:pPr>
          </w:p>
        </w:tc>
      </w:tr>
      <w:tr w:rsidR="001C21F9" w:rsidRPr="00BF2837" w14:paraId="6416207F" w14:textId="77777777" w:rsidTr="002606EA">
        <w:trPr>
          <w:trHeight w:val="20"/>
        </w:trPr>
        <w:tc>
          <w:tcPr>
            <w:tcW w:w="4820" w:type="dxa"/>
          </w:tcPr>
          <w:p w14:paraId="62738D4D"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0600B46B" w14:textId="77777777" w:rsidR="001C21F9" w:rsidRPr="00BF2837" w:rsidRDefault="001C21F9" w:rsidP="002606EA">
            <w:pPr>
              <w:spacing w:line="240" w:lineRule="auto"/>
              <w:rPr>
                <w:rFonts w:ascii="Times New Roman" w:eastAsia="Times New Roman" w:hAnsi="Times New Roman"/>
                <w:szCs w:val="24"/>
              </w:rPr>
            </w:pPr>
          </w:p>
        </w:tc>
      </w:tr>
      <w:tr w:rsidR="001C21F9" w:rsidRPr="00BF2837" w14:paraId="6FD505BE" w14:textId="77777777" w:rsidTr="002606EA">
        <w:trPr>
          <w:trHeight w:val="332"/>
        </w:trPr>
        <w:tc>
          <w:tcPr>
            <w:tcW w:w="4820" w:type="dxa"/>
          </w:tcPr>
          <w:p w14:paraId="3FE987BF" w14:textId="77777777" w:rsidR="001C21F9" w:rsidRPr="00BF2837" w:rsidRDefault="001C21F9" w:rsidP="002606EA">
            <w:pPr>
              <w:spacing w:line="240" w:lineRule="auto"/>
              <w:rPr>
                <w:rFonts w:ascii="Times New Roman" w:eastAsia="Lucida Sans Unicode" w:hAnsi="Times New Roman"/>
                <w:color w:val="000000"/>
                <w:szCs w:val="24"/>
              </w:rPr>
            </w:pPr>
            <w:r w:rsidRPr="00BF2837">
              <w:rPr>
                <w:rFonts w:ascii="Times New Roman" w:eastAsia="Times New Roman" w:hAnsi="Times New Roman"/>
                <w:szCs w:val="24"/>
                <w:lang w:eastAsia="ru-RU"/>
              </w:rPr>
              <w:t xml:space="preserve">ИНН 7726700037 </w:t>
            </w:r>
            <w:r w:rsidRPr="00BF2837">
              <w:rPr>
                <w:rFonts w:ascii="Times New Roman" w:eastAsia="Lucida Sans Unicode" w:hAnsi="Times New Roman"/>
                <w:color w:val="000000"/>
                <w:szCs w:val="24"/>
              </w:rPr>
              <w:t>КПП 772601001</w:t>
            </w:r>
          </w:p>
        </w:tc>
        <w:tc>
          <w:tcPr>
            <w:tcW w:w="4536" w:type="dxa"/>
          </w:tcPr>
          <w:p w14:paraId="7D097B88" w14:textId="77777777" w:rsidR="001C21F9" w:rsidRPr="00BF2837" w:rsidRDefault="001C21F9" w:rsidP="002606EA">
            <w:pPr>
              <w:spacing w:line="240" w:lineRule="auto"/>
              <w:rPr>
                <w:rFonts w:ascii="Times New Roman" w:eastAsia="Times New Roman" w:hAnsi="Times New Roman"/>
                <w:spacing w:val="5"/>
                <w:szCs w:val="24"/>
              </w:rPr>
            </w:pPr>
          </w:p>
        </w:tc>
      </w:tr>
      <w:tr w:rsidR="001C21F9" w:rsidRPr="00BF2837" w14:paraId="793AB4E5" w14:textId="77777777" w:rsidTr="002606EA">
        <w:trPr>
          <w:trHeight w:val="268"/>
        </w:trPr>
        <w:tc>
          <w:tcPr>
            <w:tcW w:w="4820" w:type="dxa"/>
          </w:tcPr>
          <w:p w14:paraId="5A4A353F" w14:textId="77777777" w:rsidR="001C21F9" w:rsidRPr="00BF2837" w:rsidRDefault="001C21F9" w:rsidP="002606EA">
            <w:pPr>
              <w:spacing w:line="240" w:lineRule="auto"/>
              <w:rPr>
                <w:rFonts w:ascii="Times New Roman" w:eastAsia="Times New Roman" w:hAnsi="Times New Roman"/>
                <w:szCs w:val="24"/>
              </w:rPr>
            </w:pPr>
            <w:r w:rsidRPr="00BF2837">
              <w:rPr>
                <w:rFonts w:ascii="Times New Roman" w:eastAsia="Times New Roman" w:hAnsi="Times New Roman"/>
                <w:szCs w:val="24"/>
                <w:lang w:eastAsia="ru-RU"/>
              </w:rPr>
              <w:t xml:space="preserve">ОГРН </w:t>
            </w:r>
            <w:r w:rsidRPr="00BF2837">
              <w:rPr>
                <w:rFonts w:ascii="Times New Roman" w:eastAsia="Lucida Sans Unicode" w:hAnsi="Times New Roman"/>
                <w:color w:val="00000A"/>
                <w:szCs w:val="24"/>
              </w:rPr>
              <w:t>1127746503455</w:t>
            </w:r>
          </w:p>
        </w:tc>
        <w:tc>
          <w:tcPr>
            <w:tcW w:w="4536" w:type="dxa"/>
          </w:tcPr>
          <w:p w14:paraId="6BE98907" w14:textId="77777777" w:rsidR="001C21F9" w:rsidRPr="00BF2837" w:rsidRDefault="001C21F9" w:rsidP="002606EA">
            <w:pPr>
              <w:spacing w:line="240" w:lineRule="auto"/>
              <w:rPr>
                <w:rFonts w:ascii="Times New Roman" w:eastAsia="Times New Roman" w:hAnsi="Times New Roman"/>
                <w:szCs w:val="24"/>
              </w:rPr>
            </w:pPr>
          </w:p>
        </w:tc>
      </w:tr>
      <w:tr w:rsidR="001C21F9" w:rsidRPr="00BF2837" w14:paraId="6368A1EA" w14:textId="77777777" w:rsidTr="002606EA">
        <w:trPr>
          <w:trHeight w:val="285"/>
        </w:trPr>
        <w:tc>
          <w:tcPr>
            <w:tcW w:w="4820" w:type="dxa"/>
          </w:tcPr>
          <w:p w14:paraId="5C3AAFFF"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ОКПО </w:t>
            </w:r>
            <w:r w:rsidRPr="00BF2837">
              <w:rPr>
                <w:rFonts w:ascii="Times New Roman" w:eastAsia="Lucida Sans Unicode" w:hAnsi="Times New Roman"/>
                <w:color w:val="00000A"/>
                <w:szCs w:val="24"/>
              </w:rPr>
              <w:t>07525763</w:t>
            </w:r>
          </w:p>
        </w:tc>
        <w:tc>
          <w:tcPr>
            <w:tcW w:w="4536" w:type="dxa"/>
          </w:tcPr>
          <w:p w14:paraId="527EBEC0" w14:textId="77777777" w:rsidR="001C21F9" w:rsidRPr="00BF2837" w:rsidRDefault="001C21F9" w:rsidP="002606EA">
            <w:pPr>
              <w:spacing w:line="240" w:lineRule="auto"/>
              <w:rPr>
                <w:rFonts w:ascii="Times New Roman" w:eastAsia="Times New Roman" w:hAnsi="Times New Roman"/>
                <w:szCs w:val="24"/>
              </w:rPr>
            </w:pPr>
          </w:p>
        </w:tc>
      </w:tr>
      <w:tr w:rsidR="001C21F9" w:rsidRPr="00BF2837" w14:paraId="46E75788" w14:textId="77777777" w:rsidTr="002606EA">
        <w:trPr>
          <w:trHeight w:val="20"/>
        </w:trPr>
        <w:tc>
          <w:tcPr>
            <w:tcW w:w="4820" w:type="dxa"/>
          </w:tcPr>
          <w:p w14:paraId="401889DD"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р/с 40702810438060015358</w:t>
            </w:r>
          </w:p>
          <w:p w14:paraId="086DC6CB"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БАНК ПАО СБЕРБАНК РОССИИ </w:t>
            </w:r>
          </w:p>
          <w:p w14:paraId="7670159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г. МОСКВА </w:t>
            </w:r>
          </w:p>
        </w:tc>
        <w:tc>
          <w:tcPr>
            <w:tcW w:w="4536" w:type="dxa"/>
          </w:tcPr>
          <w:p w14:paraId="44FA06E5" w14:textId="77777777" w:rsidR="001C21F9" w:rsidRPr="00BF2837" w:rsidRDefault="001C21F9" w:rsidP="002606EA">
            <w:pPr>
              <w:spacing w:line="240" w:lineRule="auto"/>
              <w:rPr>
                <w:rFonts w:ascii="Times New Roman" w:eastAsia="Times New Roman" w:hAnsi="Times New Roman"/>
                <w:szCs w:val="24"/>
              </w:rPr>
            </w:pPr>
          </w:p>
        </w:tc>
      </w:tr>
      <w:tr w:rsidR="001C21F9" w:rsidRPr="00BF2837" w14:paraId="787562D9" w14:textId="77777777" w:rsidTr="002606EA">
        <w:trPr>
          <w:trHeight w:val="20"/>
        </w:trPr>
        <w:tc>
          <w:tcPr>
            <w:tcW w:w="4820" w:type="dxa"/>
          </w:tcPr>
          <w:p w14:paraId="3415DC2A"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к/с 30101810400000000225</w:t>
            </w:r>
          </w:p>
          <w:p w14:paraId="45AC1657" w14:textId="77777777" w:rsidR="001C21F9" w:rsidRPr="00BF2837" w:rsidRDefault="001C21F9" w:rsidP="002606EA">
            <w:pPr>
              <w:spacing w:line="240" w:lineRule="auto"/>
              <w:rPr>
                <w:rFonts w:ascii="Times New Roman" w:eastAsia="Times New Roman" w:hAnsi="Times New Roman"/>
                <w:spacing w:val="5"/>
                <w:szCs w:val="24"/>
              </w:rPr>
            </w:pPr>
            <w:r w:rsidRPr="00BF2837">
              <w:rPr>
                <w:rFonts w:ascii="Times New Roman" w:eastAsia="Times New Roman" w:hAnsi="Times New Roman"/>
                <w:szCs w:val="24"/>
                <w:lang w:eastAsia="ru-RU"/>
              </w:rPr>
              <w:t xml:space="preserve">БИК </w:t>
            </w:r>
            <w:r w:rsidRPr="00BF2837">
              <w:rPr>
                <w:rFonts w:ascii="Times New Roman" w:eastAsia="Lucida Sans Unicode" w:hAnsi="Times New Roman"/>
                <w:color w:val="000000"/>
                <w:szCs w:val="24"/>
              </w:rPr>
              <w:t>044525225</w:t>
            </w:r>
          </w:p>
        </w:tc>
        <w:tc>
          <w:tcPr>
            <w:tcW w:w="4536" w:type="dxa"/>
          </w:tcPr>
          <w:p w14:paraId="75E1F4B3" w14:textId="77777777" w:rsidR="001C21F9" w:rsidRPr="00BF2837" w:rsidRDefault="001C21F9" w:rsidP="002606EA">
            <w:pPr>
              <w:spacing w:line="240" w:lineRule="auto"/>
              <w:rPr>
                <w:rFonts w:ascii="Times New Roman" w:eastAsia="Times New Roman" w:hAnsi="Times New Roman"/>
                <w:szCs w:val="24"/>
              </w:rPr>
            </w:pPr>
          </w:p>
        </w:tc>
      </w:tr>
    </w:tbl>
    <w:p w14:paraId="4A5E075B" w14:textId="77777777" w:rsidR="001C21F9" w:rsidRDefault="001C21F9" w:rsidP="001C21F9">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1C21F9" w:rsidRPr="00BF2837" w14:paraId="29271300" w14:textId="77777777" w:rsidTr="002606EA">
        <w:trPr>
          <w:trHeight w:val="23"/>
        </w:trPr>
        <w:tc>
          <w:tcPr>
            <w:tcW w:w="4672" w:type="dxa"/>
            <w:tcBorders>
              <w:top w:val="nil"/>
              <w:left w:val="nil"/>
              <w:bottom w:val="nil"/>
              <w:right w:val="nil"/>
            </w:tcBorders>
          </w:tcPr>
          <w:p w14:paraId="144D16E3"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Генеральный директор</w:t>
            </w:r>
          </w:p>
          <w:p w14:paraId="6C73BA5C" w14:textId="77777777" w:rsidR="001C21F9" w:rsidRPr="00BF2837" w:rsidRDefault="001C21F9" w:rsidP="002606EA">
            <w:pPr>
              <w:pStyle w:val="ConsPlusNormal"/>
              <w:jc w:val="both"/>
              <w:rPr>
                <w:rFonts w:ascii="Times New Roman" w:hAnsi="Times New Roman" w:cs="Times New Roman"/>
                <w:sz w:val="24"/>
                <w:szCs w:val="24"/>
              </w:rPr>
            </w:pPr>
          </w:p>
          <w:p w14:paraId="2EC14898"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_____________________В.В. Володченко</w:t>
            </w:r>
          </w:p>
          <w:p w14:paraId="480ABBB8"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М.П.</w:t>
            </w:r>
          </w:p>
        </w:tc>
        <w:tc>
          <w:tcPr>
            <w:tcW w:w="4673" w:type="dxa"/>
            <w:tcBorders>
              <w:top w:val="nil"/>
              <w:left w:val="nil"/>
              <w:bottom w:val="nil"/>
              <w:right w:val="nil"/>
            </w:tcBorders>
          </w:tcPr>
          <w:p w14:paraId="7CF7DC1C" w14:textId="02E90F5D" w:rsidR="001C21F9" w:rsidRDefault="001C21F9" w:rsidP="002606EA">
            <w:pPr>
              <w:pStyle w:val="ConsPlusNormal"/>
              <w:jc w:val="both"/>
              <w:rPr>
                <w:rFonts w:ascii="Times New Roman" w:hAnsi="Times New Roman" w:cs="Times New Roman"/>
                <w:sz w:val="24"/>
                <w:szCs w:val="24"/>
              </w:rPr>
            </w:pPr>
          </w:p>
          <w:p w14:paraId="41FF0ADF" w14:textId="77777777" w:rsidR="00DF0B7E" w:rsidRPr="00BF2837" w:rsidRDefault="00DF0B7E" w:rsidP="002606EA">
            <w:pPr>
              <w:pStyle w:val="ConsPlusNormal"/>
              <w:jc w:val="both"/>
              <w:rPr>
                <w:rFonts w:ascii="Times New Roman" w:hAnsi="Times New Roman" w:cs="Times New Roman"/>
                <w:sz w:val="24"/>
                <w:szCs w:val="24"/>
              </w:rPr>
            </w:pPr>
          </w:p>
          <w:p w14:paraId="4BC41CCD"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______________________</w:t>
            </w:r>
            <w:r w:rsidRPr="00BF2837">
              <w:rPr>
                <w:rFonts w:ascii="Times New Roman" w:hAnsi="Times New Roman"/>
                <w:iCs/>
                <w:szCs w:val="24"/>
              </w:rPr>
              <w:t xml:space="preserve"> </w:t>
            </w:r>
          </w:p>
          <w:p w14:paraId="3D91BD6A" w14:textId="77777777" w:rsidR="001C21F9" w:rsidRPr="00BF2837" w:rsidRDefault="001C21F9" w:rsidP="002606EA">
            <w:pPr>
              <w:pStyle w:val="ConsPlusNormal"/>
              <w:rPr>
                <w:rFonts w:ascii="Times New Roman" w:hAnsi="Times New Roman" w:cs="Times New Roman"/>
                <w:sz w:val="24"/>
                <w:szCs w:val="24"/>
              </w:rPr>
            </w:pPr>
            <w:r w:rsidRPr="00BF2837">
              <w:rPr>
                <w:rFonts w:ascii="Times New Roman" w:hAnsi="Times New Roman" w:cs="Times New Roman"/>
                <w:sz w:val="24"/>
                <w:szCs w:val="24"/>
              </w:rPr>
              <w:t>М.П.</w:t>
            </w:r>
          </w:p>
          <w:p w14:paraId="1B1C564A" w14:textId="77777777" w:rsidR="001C21F9" w:rsidRPr="00BF2837" w:rsidRDefault="001C21F9" w:rsidP="002606EA">
            <w:pPr>
              <w:pStyle w:val="ConsPlusNormal"/>
              <w:rPr>
                <w:rFonts w:ascii="Times New Roman" w:hAnsi="Times New Roman" w:cs="Times New Roman"/>
                <w:sz w:val="24"/>
                <w:szCs w:val="24"/>
              </w:rPr>
            </w:pPr>
          </w:p>
        </w:tc>
      </w:tr>
    </w:tbl>
    <w:p w14:paraId="5B10B0BA" w14:textId="77777777" w:rsidR="001C21F9" w:rsidRDefault="001C21F9" w:rsidP="001C21F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                                                                                                                                                                 </w:t>
      </w:r>
    </w:p>
    <w:p w14:paraId="2A58C596" w14:textId="77777777" w:rsidR="001C21F9" w:rsidRDefault="001C21F9" w:rsidP="001C21F9">
      <w:pPr>
        <w:pStyle w:val="ConsPlusNormal"/>
        <w:ind w:firstLine="709"/>
        <w:jc w:val="both"/>
        <w:rPr>
          <w:rFonts w:ascii="Times New Roman" w:hAnsi="Times New Roman" w:cs="Times New Roman"/>
          <w:sz w:val="24"/>
          <w:szCs w:val="24"/>
        </w:rPr>
      </w:pPr>
    </w:p>
    <w:p w14:paraId="2AA0C231" w14:textId="77777777" w:rsidR="001C21F9" w:rsidRDefault="001C21F9" w:rsidP="001C21F9">
      <w:pPr>
        <w:pStyle w:val="ConsPlusNormal"/>
        <w:ind w:firstLine="709"/>
        <w:jc w:val="both"/>
        <w:rPr>
          <w:rFonts w:ascii="Times New Roman" w:hAnsi="Times New Roman" w:cs="Times New Roman"/>
          <w:sz w:val="24"/>
          <w:szCs w:val="24"/>
        </w:rPr>
      </w:pPr>
    </w:p>
    <w:p w14:paraId="74469C34" w14:textId="77777777" w:rsidR="001C21F9" w:rsidRDefault="001C21F9" w:rsidP="001C21F9">
      <w:pPr>
        <w:pStyle w:val="ConsPlusNormal"/>
        <w:ind w:firstLine="709"/>
        <w:jc w:val="both"/>
        <w:rPr>
          <w:rFonts w:ascii="Times New Roman" w:hAnsi="Times New Roman" w:cs="Times New Roman"/>
          <w:sz w:val="24"/>
          <w:szCs w:val="24"/>
        </w:rPr>
      </w:pPr>
    </w:p>
    <w:p w14:paraId="53E35EE4" w14:textId="6BBAB619" w:rsidR="001C21F9" w:rsidRDefault="001C21F9" w:rsidP="001C21F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p>
    <w:p w14:paraId="4D697D1A" w14:textId="7050EDAB" w:rsidR="001C21F9" w:rsidRPr="00B72D27" w:rsidRDefault="001C21F9" w:rsidP="001C21F9">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B72D27">
        <w:rPr>
          <w:rFonts w:ascii="Times New Roman" w:hAnsi="Times New Roman" w:cs="Times New Roman"/>
          <w:sz w:val="24"/>
          <w:szCs w:val="24"/>
        </w:rPr>
        <w:t>Приложение № 1</w:t>
      </w:r>
    </w:p>
    <w:p w14:paraId="62F13EC3" w14:textId="77777777" w:rsidR="001C21F9" w:rsidRPr="00B72D27" w:rsidRDefault="001C21F9" w:rsidP="001C21F9">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к договору аренды объектов</w:t>
      </w:r>
    </w:p>
    <w:p w14:paraId="5C01A364" w14:textId="77777777" w:rsidR="001C21F9" w:rsidRPr="00B72D27" w:rsidRDefault="001C21F9" w:rsidP="001C21F9">
      <w:pPr>
        <w:pStyle w:val="ConsPlusNormal"/>
        <w:jc w:val="right"/>
        <w:rPr>
          <w:rFonts w:ascii="Times New Roman" w:hAnsi="Times New Roman" w:cs="Times New Roman"/>
          <w:sz w:val="24"/>
          <w:szCs w:val="24"/>
        </w:rPr>
      </w:pPr>
      <w:r w:rsidRPr="00B72D27">
        <w:rPr>
          <w:rFonts w:ascii="Times New Roman" w:hAnsi="Times New Roman" w:cs="Times New Roman"/>
          <w:sz w:val="24"/>
          <w:szCs w:val="24"/>
        </w:rPr>
        <w:t>недвижимого имущества</w:t>
      </w:r>
    </w:p>
    <w:p w14:paraId="45E62A64"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bookmarkStart w:id="2" w:name="_Hlk122010773"/>
      <w:r w:rsidRPr="00B72D27">
        <w:rPr>
          <w:rFonts w:ascii="Times New Roman" w:eastAsia="Times New Roman" w:hAnsi="Times New Roman"/>
          <w:szCs w:val="24"/>
          <w:lang w:eastAsia="ru-RU"/>
        </w:rPr>
        <w:t xml:space="preserve">от «___» __________ 202__ г. </w:t>
      </w:r>
    </w:p>
    <w:p w14:paraId="29F509DC"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 </w:t>
      </w:r>
      <w:bookmarkEnd w:id="2"/>
      <w:r w:rsidRPr="00B72D27">
        <w:rPr>
          <w:rFonts w:ascii="Times New Roman" w:eastAsia="Times New Roman" w:hAnsi="Times New Roman"/>
          <w:szCs w:val="24"/>
          <w:lang w:eastAsia="ru-RU"/>
        </w:rPr>
        <w:t>_____________</w:t>
      </w:r>
    </w:p>
    <w:p w14:paraId="1C5975B7" w14:textId="77777777" w:rsidR="001C21F9" w:rsidRPr="00B72D27" w:rsidRDefault="001C21F9" w:rsidP="001C21F9">
      <w:pPr>
        <w:pStyle w:val="ConsPlusTitle"/>
        <w:jc w:val="center"/>
        <w:rPr>
          <w:rFonts w:ascii="Times New Roman" w:hAnsi="Times New Roman" w:cs="Times New Roman"/>
          <w:sz w:val="24"/>
          <w:szCs w:val="24"/>
        </w:rPr>
      </w:pPr>
      <w:r w:rsidRPr="00B72D27">
        <w:rPr>
          <w:rFonts w:ascii="Times New Roman" w:hAnsi="Times New Roman" w:cs="Times New Roman"/>
          <w:sz w:val="24"/>
          <w:szCs w:val="24"/>
        </w:rPr>
        <w:t>Характеристики и экспликация помещений (Объекта)</w:t>
      </w:r>
    </w:p>
    <w:p w14:paraId="2F05A754" w14:textId="77777777" w:rsidR="001C21F9" w:rsidRPr="00B72D27" w:rsidRDefault="001C21F9" w:rsidP="001C21F9">
      <w:pPr>
        <w:pStyle w:val="ConsPlusNormal"/>
        <w:jc w:val="both"/>
        <w:rPr>
          <w:rFonts w:ascii="Times New Roman" w:hAnsi="Times New Roman" w:cs="Times New Roman"/>
          <w:sz w:val="24"/>
          <w:szCs w:val="24"/>
        </w:rPr>
      </w:pPr>
    </w:p>
    <w:p w14:paraId="06F0FDB0" w14:textId="77777777" w:rsidR="001C21F9" w:rsidRPr="00557030" w:rsidRDefault="001C21F9" w:rsidP="001C21F9">
      <w:pPr>
        <w:spacing w:line="240" w:lineRule="auto"/>
        <w:ind w:firstLine="708"/>
        <w:rPr>
          <w:rFonts w:ascii="Times New Roman" w:hAnsi="Times New Roman"/>
          <w:szCs w:val="24"/>
        </w:rPr>
      </w:pPr>
      <w:r>
        <w:rPr>
          <w:rFonts w:ascii="Times New Roman" w:hAnsi="Times New Roman"/>
          <w:bCs/>
          <w:iCs/>
          <w:szCs w:val="24"/>
        </w:rPr>
        <w:t>Н</w:t>
      </w:r>
      <w:r w:rsidRPr="00B72D27">
        <w:rPr>
          <w:rFonts w:ascii="Times New Roman" w:hAnsi="Times New Roman"/>
          <w:szCs w:val="24"/>
        </w:rPr>
        <w:t>ежил</w:t>
      </w:r>
      <w:r>
        <w:rPr>
          <w:rFonts w:ascii="Times New Roman" w:hAnsi="Times New Roman"/>
          <w:szCs w:val="24"/>
        </w:rPr>
        <w:t>ые</w:t>
      </w:r>
      <w:r w:rsidRPr="00B72D27">
        <w:rPr>
          <w:rFonts w:ascii="Times New Roman" w:hAnsi="Times New Roman"/>
          <w:szCs w:val="24"/>
        </w:rPr>
        <w:t xml:space="preserve"> помещени</w:t>
      </w:r>
      <w:r>
        <w:rPr>
          <w:rFonts w:ascii="Times New Roman" w:hAnsi="Times New Roman"/>
          <w:szCs w:val="24"/>
        </w:rPr>
        <w:t>я</w:t>
      </w:r>
      <w:r w:rsidRPr="00B72D27">
        <w:rPr>
          <w:rFonts w:ascii="Times New Roman" w:hAnsi="Times New Roman"/>
          <w:szCs w:val="24"/>
        </w:rPr>
        <w:t xml:space="preserve">, общей площадью </w:t>
      </w:r>
      <w:r>
        <w:rPr>
          <w:rFonts w:ascii="Times New Roman" w:hAnsi="Times New Roman"/>
          <w:szCs w:val="24"/>
        </w:rPr>
        <w:t>387,4</w:t>
      </w:r>
      <w:r w:rsidRPr="00B72D27">
        <w:rPr>
          <w:rFonts w:ascii="Times New Roman" w:hAnsi="Times New Roman"/>
          <w:b/>
          <w:szCs w:val="24"/>
        </w:rPr>
        <w:t xml:space="preserve"> </w:t>
      </w:r>
      <w:r w:rsidRPr="00442C4F">
        <w:rPr>
          <w:rFonts w:ascii="Times New Roman" w:hAnsi="Times New Roman"/>
          <w:szCs w:val="24"/>
        </w:rPr>
        <w:t>кв. м.,</w:t>
      </w:r>
      <w:r w:rsidRPr="00B72D27">
        <w:rPr>
          <w:rFonts w:ascii="Times New Roman" w:hAnsi="Times New Roman"/>
          <w:szCs w:val="24"/>
        </w:rPr>
        <w:t xml:space="preserve"> расположенн</w:t>
      </w:r>
      <w:r>
        <w:rPr>
          <w:rFonts w:ascii="Times New Roman" w:hAnsi="Times New Roman"/>
          <w:szCs w:val="24"/>
        </w:rPr>
        <w:t>ые</w:t>
      </w:r>
      <w:r w:rsidRPr="00B72D27">
        <w:rPr>
          <w:rFonts w:ascii="Times New Roman" w:hAnsi="Times New Roman"/>
          <w:szCs w:val="24"/>
        </w:rPr>
        <w:t xml:space="preserve"> по адресу: </w:t>
      </w:r>
      <w:smartTag w:uri="urn:schemas-microsoft-com:office:smarttags" w:element="metricconverter">
        <w:smartTagPr>
          <w:attr w:name="ProductID" w:val="117519, г"/>
        </w:smartTagPr>
        <w:r w:rsidRPr="00B72D27">
          <w:rPr>
            <w:rFonts w:ascii="Times New Roman" w:hAnsi="Times New Roman"/>
            <w:szCs w:val="24"/>
          </w:rPr>
          <w:t>117519, г</w:t>
        </w:r>
      </w:smartTag>
      <w:r w:rsidRPr="00B72D27">
        <w:rPr>
          <w:rFonts w:ascii="Times New Roman" w:hAnsi="Times New Roman"/>
          <w:szCs w:val="24"/>
        </w:rPr>
        <w:t xml:space="preserve">. Москва, Варшавское шоссе, дом 132, </w:t>
      </w:r>
      <w:r w:rsidRPr="00B72D27">
        <w:rPr>
          <w:rFonts w:ascii="Times New Roman" w:hAnsi="Times New Roman"/>
        </w:rPr>
        <w:t xml:space="preserve">строение </w:t>
      </w:r>
      <w:r>
        <w:rPr>
          <w:rFonts w:ascii="Times New Roman" w:hAnsi="Times New Roman"/>
        </w:rPr>
        <w:t>12</w:t>
      </w:r>
      <w:r w:rsidRPr="00B72D27">
        <w:rPr>
          <w:rFonts w:ascii="Times New Roman" w:hAnsi="Times New Roman"/>
        </w:rPr>
        <w:t xml:space="preserve">, </w:t>
      </w:r>
      <w:r>
        <w:rPr>
          <w:rFonts w:ascii="Times New Roman" w:hAnsi="Times New Roman"/>
        </w:rPr>
        <w:t xml:space="preserve">этаж2, </w:t>
      </w:r>
      <w:r w:rsidRPr="00B72D27">
        <w:rPr>
          <w:rFonts w:ascii="Times New Roman" w:hAnsi="Times New Roman"/>
        </w:rPr>
        <w:t xml:space="preserve">помещение </w:t>
      </w:r>
      <w:r w:rsidRPr="00DC0FBC">
        <w:rPr>
          <w:rFonts w:ascii="Times New Roman" w:hAnsi="Times New Roman"/>
          <w:szCs w:val="24"/>
          <w:lang w:val="en-US"/>
        </w:rPr>
        <w:t>II</w:t>
      </w:r>
      <w:r>
        <w:rPr>
          <w:rFonts w:ascii="Times New Roman" w:hAnsi="Times New Roman"/>
          <w:szCs w:val="24"/>
          <w:lang w:val="en-US"/>
        </w:rPr>
        <w:t>I</w:t>
      </w:r>
      <w:r w:rsidRPr="00B72D27">
        <w:rPr>
          <w:rFonts w:ascii="Times New Roman" w:hAnsi="Times New Roman"/>
        </w:rPr>
        <w:t>,</w:t>
      </w:r>
      <w:r>
        <w:rPr>
          <w:rFonts w:ascii="Times New Roman" w:hAnsi="Times New Roman"/>
        </w:rPr>
        <w:t xml:space="preserve"> комнаты</w:t>
      </w:r>
      <w:r w:rsidRPr="00557030">
        <w:rPr>
          <w:rFonts w:ascii="Times New Roman" w:hAnsi="Times New Roman"/>
        </w:rPr>
        <w:t xml:space="preserve"> </w:t>
      </w:r>
      <w:r>
        <w:rPr>
          <w:rFonts w:ascii="Times New Roman" w:hAnsi="Times New Roman"/>
        </w:rPr>
        <w:t>5, 6, 7, 26</w:t>
      </w:r>
      <w:r w:rsidRPr="00557030">
        <w:rPr>
          <w:rFonts w:ascii="Times New Roman" w:hAnsi="Times New Roman"/>
        </w:rPr>
        <w:t xml:space="preserve"> (для использования в качестве</w:t>
      </w:r>
      <w:r>
        <w:rPr>
          <w:rFonts w:ascii="Times New Roman" w:hAnsi="Times New Roman"/>
        </w:rPr>
        <w:t xml:space="preserve"> производства</w:t>
      </w:r>
      <w:r w:rsidRPr="00557030">
        <w:rPr>
          <w:rFonts w:ascii="Times New Roman" w:hAnsi="Times New Roman"/>
        </w:rPr>
        <w:t>)</w:t>
      </w:r>
      <w:r w:rsidRPr="00557030">
        <w:rPr>
          <w:rFonts w:ascii="Times New Roman" w:hAnsi="Times New Roman"/>
          <w:szCs w:val="24"/>
        </w:rPr>
        <w:t xml:space="preserve"> включают в себя:</w:t>
      </w:r>
    </w:p>
    <w:p w14:paraId="6640F6F1" w14:textId="77777777" w:rsidR="001C21F9" w:rsidRPr="00C172B8" w:rsidRDefault="001C21F9" w:rsidP="001C21F9">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 xml:space="preserve">центральное отопление - ПАО «МОЭК»  </w:t>
      </w:r>
    </w:p>
    <w:p w14:paraId="654E699E" w14:textId="77777777" w:rsidR="001C21F9" w:rsidRPr="00C172B8" w:rsidRDefault="001C21F9" w:rsidP="001C21F9">
      <w:pPr>
        <w:spacing w:line="240" w:lineRule="auto"/>
        <w:rPr>
          <w:rFonts w:ascii="Times New Roman" w:hAnsi="Times New Roman"/>
          <w:szCs w:val="24"/>
        </w:rPr>
      </w:pPr>
      <w:r w:rsidRPr="00C172B8">
        <w:rPr>
          <w:rFonts w:ascii="Times New Roman" w:hAnsi="Times New Roman"/>
          <w:szCs w:val="24"/>
        </w:rPr>
        <w:t>– электроснабжение от городских электросетей – АО «Мосэнергосбыт»;</w:t>
      </w:r>
    </w:p>
    <w:p w14:paraId="0C36CC16" w14:textId="77777777" w:rsidR="001C21F9" w:rsidRDefault="001C21F9" w:rsidP="001C21F9">
      <w:pPr>
        <w:spacing w:line="240" w:lineRule="auto"/>
        <w:rPr>
          <w:rFonts w:ascii="Times New Roman" w:hAnsi="Times New Roman"/>
          <w:szCs w:val="24"/>
        </w:rPr>
      </w:pPr>
      <w:r w:rsidRPr="00C172B8">
        <w:rPr>
          <w:rFonts w:ascii="Times New Roman" w:hAnsi="Times New Roman"/>
          <w:szCs w:val="24"/>
        </w:rPr>
        <w:t>–</w:t>
      </w:r>
      <w:r w:rsidRPr="00C172B8">
        <w:rPr>
          <w:rFonts w:ascii="Times New Roman" w:hAnsi="Times New Roman"/>
          <w:szCs w:val="24"/>
          <w:lang w:val="en-US"/>
        </w:rPr>
        <w:t> </w:t>
      </w:r>
      <w:r w:rsidRPr="00C172B8">
        <w:rPr>
          <w:rFonts w:ascii="Times New Roman" w:hAnsi="Times New Roman"/>
          <w:szCs w:val="24"/>
        </w:rPr>
        <w:t>водопровод городской, канализация центральная – АО «Мосводоканал»</w:t>
      </w:r>
    </w:p>
    <w:p w14:paraId="0F539D4E" w14:textId="21E82D8B" w:rsidR="001C21F9" w:rsidRDefault="001C21F9" w:rsidP="001C21F9">
      <w:pPr>
        <w:spacing w:line="240" w:lineRule="auto"/>
        <w:rPr>
          <w:rFonts w:ascii="Times New Roman" w:hAnsi="Times New Roman"/>
          <w:szCs w:val="24"/>
        </w:rPr>
      </w:pPr>
      <w:r>
        <w:rPr>
          <w:rFonts w:ascii="Times New Roman" w:hAnsi="Times New Roman"/>
          <w:szCs w:val="24"/>
        </w:rPr>
        <w:t xml:space="preserve">  </w:t>
      </w:r>
      <w:r>
        <w:rPr>
          <w:rFonts w:ascii="Times New Roman" w:hAnsi="Times New Roman"/>
          <w:noProof/>
          <w:szCs w:val="24"/>
          <w:lang w:eastAsia="ru-RU"/>
        </w:rPr>
        <w:drawing>
          <wp:inline distT="0" distB="0" distL="0" distR="0" wp14:anchorId="41B54E0D" wp14:editId="5DE2FD09">
            <wp:extent cx="5924550" cy="27146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2714625"/>
                    </a:xfrm>
                    <a:prstGeom prst="rect">
                      <a:avLst/>
                    </a:prstGeom>
                    <a:noFill/>
                    <a:ln>
                      <a:noFill/>
                    </a:ln>
                  </pic:spPr>
                </pic:pic>
              </a:graphicData>
            </a:graphic>
          </wp:inline>
        </w:drawing>
      </w:r>
    </w:p>
    <w:tbl>
      <w:tblPr>
        <w:tblW w:w="93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66"/>
        <w:gridCol w:w="1276"/>
        <w:gridCol w:w="709"/>
        <w:gridCol w:w="1417"/>
        <w:gridCol w:w="1276"/>
        <w:gridCol w:w="1701"/>
        <w:gridCol w:w="1701"/>
      </w:tblGrid>
      <w:tr w:rsidR="001C21F9" w:rsidRPr="00BF2837" w14:paraId="6C0CF1E9" w14:textId="77777777" w:rsidTr="002606EA">
        <w:trPr>
          <w:trHeight w:hRule="exact" w:val="559"/>
        </w:trPr>
        <w:tc>
          <w:tcPr>
            <w:tcW w:w="1266" w:type="dxa"/>
            <w:tcBorders>
              <w:top w:val="single" w:sz="4" w:space="0" w:color="auto"/>
              <w:left w:val="single" w:sz="4" w:space="0" w:color="auto"/>
              <w:bottom w:val="single" w:sz="4" w:space="0" w:color="auto"/>
              <w:right w:val="single" w:sz="4" w:space="0" w:color="auto"/>
            </w:tcBorders>
          </w:tcPr>
          <w:p w14:paraId="77690352" w14:textId="64262249" w:rsidR="001C21F9" w:rsidRPr="00BF2837" w:rsidRDefault="001C21F9" w:rsidP="002606EA">
            <w:pPr>
              <w:spacing w:line="240" w:lineRule="auto"/>
              <w:jc w:val="center"/>
              <w:rPr>
                <w:rFonts w:ascii="Times New Roman" w:hAnsi="Times New Roman"/>
                <w:b/>
                <w:szCs w:val="24"/>
              </w:rPr>
            </w:pPr>
            <w:r>
              <w:rPr>
                <w:rFonts w:ascii="Times New Roman" w:hAnsi="Times New Roman"/>
                <w:szCs w:val="24"/>
              </w:rPr>
              <w:t xml:space="preserve">          </w:t>
            </w:r>
            <w:r w:rsidRPr="00BF2837">
              <w:rPr>
                <w:rFonts w:ascii="Times New Roman" w:hAnsi="Times New Roman"/>
                <w:b/>
                <w:szCs w:val="24"/>
              </w:rPr>
              <w:t>Строение</w:t>
            </w:r>
          </w:p>
        </w:tc>
        <w:tc>
          <w:tcPr>
            <w:tcW w:w="1276" w:type="dxa"/>
            <w:tcBorders>
              <w:top w:val="single" w:sz="4" w:space="0" w:color="auto"/>
              <w:left w:val="single" w:sz="4" w:space="0" w:color="auto"/>
              <w:bottom w:val="single" w:sz="4" w:space="0" w:color="auto"/>
              <w:right w:val="single" w:sz="4" w:space="0" w:color="auto"/>
            </w:tcBorders>
          </w:tcPr>
          <w:p w14:paraId="12B148B8"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Условный номер</w:t>
            </w:r>
          </w:p>
        </w:tc>
        <w:tc>
          <w:tcPr>
            <w:tcW w:w="709" w:type="dxa"/>
            <w:tcBorders>
              <w:top w:val="single" w:sz="4" w:space="0" w:color="auto"/>
              <w:left w:val="single" w:sz="4" w:space="0" w:color="auto"/>
              <w:bottom w:val="single" w:sz="4" w:space="0" w:color="auto"/>
              <w:right w:val="single" w:sz="4" w:space="0" w:color="auto"/>
            </w:tcBorders>
          </w:tcPr>
          <w:p w14:paraId="363F6BEC"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Этаж</w:t>
            </w:r>
          </w:p>
        </w:tc>
        <w:tc>
          <w:tcPr>
            <w:tcW w:w="1417" w:type="dxa"/>
            <w:tcBorders>
              <w:top w:val="single" w:sz="4" w:space="0" w:color="auto"/>
              <w:left w:val="single" w:sz="4" w:space="0" w:color="auto"/>
              <w:bottom w:val="single" w:sz="4" w:space="0" w:color="auto"/>
              <w:right w:val="single" w:sz="4" w:space="0" w:color="auto"/>
            </w:tcBorders>
          </w:tcPr>
          <w:p w14:paraId="3A1C159A"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627578C1"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     комнаты</w:t>
            </w:r>
          </w:p>
        </w:tc>
        <w:tc>
          <w:tcPr>
            <w:tcW w:w="1701" w:type="dxa"/>
            <w:tcBorders>
              <w:top w:val="single" w:sz="4" w:space="0" w:color="auto"/>
              <w:left w:val="single" w:sz="4" w:space="0" w:color="auto"/>
              <w:bottom w:val="single" w:sz="4" w:space="0" w:color="auto"/>
              <w:right w:val="single" w:sz="4" w:space="0" w:color="auto"/>
            </w:tcBorders>
          </w:tcPr>
          <w:p w14:paraId="4FA66CB6"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Тип      помещения</w:t>
            </w:r>
          </w:p>
        </w:tc>
        <w:tc>
          <w:tcPr>
            <w:tcW w:w="1701" w:type="dxa"/>
            <w:tcBorders>
              <w:top w:val="single" w:sz="4" w:space="0" w:color="auto"/>
              <w:left w:val="single" w:sz="4" w:space="0" w:color="auto"/>
              <w:bottom w:val="single" w:sz="4" w:space="0" w:color="auto"/>
              <w:right w:val="single" w:sz="4" w:space="0" w:color="auto"/>
            </w:tcBorders>
          </w:tcPr>
          <w:p w14:paraId="3EA571D6" w14:textId="77777777" w:rsidR="001C21F9" w:rsidRPr="00BF2837" w:rsidRDefault="001C21F9" w:rsidP="002606EA">
            <w:pPr>
              <w:spacing w:line="240" w:lineRule="auto"/>
              <w:jc w:val="center"/>
              <w:rPr>
                <w:rFonts w:ascii="Times New Roman" w:hAnsi="Times New Roman"/>
                <w:b/>
                <w:szCs w:val="24"/>
              </w:rPr>
            </w:pPr>
            <w:r w:rsidRPr="00BF2837">
              <w:rPr>
                <w:rFonts w:ascii="Times New Roman" w:hAnsi="Times New Roman"/>
                <w:b/>
                <w:szCs w:val="24"/>
              </w:rPr>
              <w:t>Площадь, м²</w:t>
            </w:r>
          </w:p>
        </w:tc>
      </w:tr>
      <w:tr w:rsidR="001C21F9" w:rsidRPr="00BF2837" w14:paraId="4D86AE47" w14:textId="77777777" w:rsidTr="002606EA">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47A96950" w14:textId="77777777" w:rsidR="001C21F9" w:rsidRPr="00B3472C" w:rsidRDefault="001C21F9" w:rsidP="002606EA">
            <w:pPr>
              <w:snapToGrid w:val="0"/>
              <w:jc w:val="center"/>
              <w:rPr>
                <w:rFonts w:ascii="Times New Roman" w:hAnsi="Times New Roman"/>
                <w:szCs w:val="24"/>
                <w:highlight w:val="yellow"/>
              </w:rPr>
            </w:pPr>
            <w:r>
              <w:rPr>
                <w:rFonts w:ascii="Times New Roman" w:hAnsi="Times New Roman"/>
                <w:szCs w:val="24"/>
              </w:rPr>
              <w:t>12</w:t>
            </w:r>
          </w:p>
        </w:tc>
        <w:tc>
          <w:tcPr>
            <w:tcW w:w="1276" w:type="dxa"/>
            <w:tcBorders>
              <w:top w:val="single" w:sz="4" w:space="0" w:color="auto"/>
              <w:left w:val="nil"/>
              <w:bottom w:val="single" w:sz="4" w:space="0" w:color="auto"/>
              <w:right w:val="single" w:sz="4" w:space="0" w:color="auto"/>
            </w:tcBorders>
          </w:tcPr>
          <w:p w14:paraId="4939EAAB" w14:textId="77777777" w:rsidR="001C21F9" w:rsidRPr="00BA55C3" w:rsidRDefault="001C21F9" w:rsidP="002606EA">
            <w:pPr>
              <w:spacing w:line="240" w:lineRule="auto"/>
              <w:jc w:val="center"/>
              <w:rPr>
                <w:rFonts w:ascii="Times New Roman" w:hAnsi="Times New Roman"/>
                <w:szCs w:val="24"/>
              </w:rPr>
            </w:pPr>
            <w:r>
              <w:rPr>
                <w:rFonts w:ascii="Times New Roman" w:hAnsi="Times New Roman"/>
                <w:szCs w:val="24"/>
              </w:rPr>
              <w:t>б/н</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EC7C56"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2</w:t>
            </w:r>
          </w:p>
        </w:tc>
        <w:tc>
          <w:tcPr>
            <w:tcW w:w="1417" w:type="dxa"/>
            <w:tcBorders>
              <w:top w:val="single" w:sz="4" w:space="0" w:color="auto"/>
              <w:left w:val="nil"/>
              <w:bottom w:val="single" w:sz="4" w:space="0" w:color="auto"/>
              <w:right w:val="single" w:sz="4" w:space="0" w:color="auto"/>
            </w:tcBorders>
            <w:shd w:val="clear" w:color="auto" w:fill="auto"/>
          </w:tcPr>
          <w:p w14:paraId="046ABD65" w14:textId="77777777" w:rsidR="001C21F9" w:rsidRPr="004B5D9F" w:rsidRDefault="001C21F9" w:rsidP="002606EA">
            <w:pPr>
              <w:snapToGrid w:val="0"/>
              <w:jc w:val="center"/>
              <w:rPr>
                <w:rFonts w:ascii="Times New Roman" w:hAnsi="Times New Roman"/>
                <w:szCs w:val="24"/>
                <w:lang w:val="en-US"/>
              </w:rPr>
            </w:pPr>
            <w:r>
              <w:rPr>
                <w:rFonts w:ascii="Times New Roman" w:eastAsia="Times New Roman" w:hAnsi="Times New Roman"/>
                <w:szCs w:val="24"/>
                <w:lang w:val="en-US" w:eastAsia="ru-RU"/>
              </w:rPr>
              <w:t>III</w:t>
            </w:r>
            <w:r w:rsidRPr="004B5D9F">
              <w:rPr>
                <w:rFonts w:ascii="Times New Roman" w:eastAsia="Times New Roman" w:hAnsi="Times New Roman"/>
                <w:szCs w:val="24"/>
                <w:lang w:val="en-US" w:eastAsia="ru-RU"/>
              </w:rPr>
              <w:t xml:space="preserve"> </w:t>
            </w:r>
          </w:p>
        </w:tc>
        <w:tc>
          <w:tcPr>
            <w:tcW w:w="1276" w:type="dxa"/>
            <w:tcBorders>
              <w:top w:val="single" w:sz="4" w:space="0" w:color="auto"/>
              <w:left w:val="nil"/>
              <w:bottom w:val="single" w:sz="4" w:space="0" w:color="auto"/>
              <w:right w:val="single" w:sz="4" w:space="0" w:color="auto"/>
            </w:tcBorders>
            <w:shd w:val="clear" w:color="auto" w:fill="auto"/>
            <w:vAlign w:val="bottom"/>
          </w:tcPr>
          <w:p w14:paraId="0DF0907B" w14:textId="77777777" w:rsidR="001C21F9" w:rsidRPr="00B351DE"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5</w:t>
            </w:r>
          </w:p>
        </w:tc>
        <w:tc>
          <w:tcPr>
            <w:tcW w:w="1701" w:type="dxa"/>
            <w:tcBorders>
              <w:top w:val="single" w:sz="4" w:space="0" w:color="auto"/>
              <w:left w:val="nil"/>
              <w:bottom w:val="single" w:sz="4" w:space="0" w:color="auto"/>
              <w:right w:val="single" w:sz="4" w:space="0" w:color="auto"/>
            </w:tcBorders>
            <w:shd w:val="clear" w:color="auto" w:fill="auto"/>
          </w:tcPr>
          <w:p w14:paraId="60E3686B"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tcPr>
          <w:p w14:paraId="0F29B162" w14:textId="77777777" w:rsidR="001C21F9" w:rsidRPr="00DB5FF0" w:rsidRDefault="001C21F9" w:rsidP="002606EA">
            <w:pPr>
              <w:snapToGrid w:val="0"/>
              <w:jc w:val="center"/>
              <w:rPr>
                <w:rFonts w:ascii="Times New Roman" w:hAnsi="Times New Roman"/>
                <w:spacing w:val="-1"/>
                <w:szCs w:val="24"/>
              </w:rPr>
            </w:pPr>
            <w:r>
              <w:rPr>
                <w:rFonts w:ascii="Times New Roman" w:hAnsi="Times New Roman"/>
                <w:spacing w:val="-1"/>
                <w:szCs w:val="24"/>
              </w:rPr>
              <w:t>247,9</w:t>
            </w:r>
          </w:p>
        </w:tc>
      </w:tr>
      <w:tr w:rsidR="001C21F9" w:rsidRPr="00BF2837" w14:paraId="2E8ED5DB" w14:textId="77777777" w:rsidTr="002606EA">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42D8C40B"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12</w:t>
            </w:r>
          </w:p>
        </w:tc>
        <w:tc>
          <w:tcPr>
            <w:tcW w:w="1276" w:type="dxa"/>
            <w:tcBorders>
              <w:top w:val="single" w:sz="4" w:space="0" w:color="auto"/>
              <w:left w:val="nil"/>
              <w:bottom w:val="single" w:sz="4" w:space="0" w:color="auto"/>
              <w:right w:val="single" w:sz="4" w:space="0" w:color="auto"/>
            </w:tcBorders>
          </w:tcPr>
          <w:p w14:paraId="10E5A334" w14:textId="77777777" w:rsidR="001C21F9" w:rsidRPr="00BA55C3" w:rsidRDefault="001C21F9" w:rsidP="002606EA">
            <w:pPr>
              <w:spacing w:line="240" w:lineRule="auto"/>
              <w:jc w:val="center"/>
              <w:rPr>
                <w:rFonts w:ascii="Times New Roman" w:hAnsi="Times New Roman"/>
                <w:szCs w:val="24"/>
              </w:rPr>
            </w:pPr>
            <w:r>
              <w:rPr>
                <w:rFonts w:ascii="Times New Roman" w:hAnsi="Times New Roman"/>
                <w:szCs w:val="24"/>
              </w:rPr>
              <w:t>201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B2C720"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2</w:t>
            </w:r>
          </w:p>
        </w:tc>
        <w:tc>
          <w:tcPr>
            <w:tcW w:w="1417" w:type="dxa"/>
            <w:tcBorders>
              <w:top w:val="single" w:sz="4" w:space="0" w:color="auto"/>
              <w:left w:val="nil"/>
              <w:bottom w:val="single" w:sz="4" w:space="0" w:color="auto"/>
              <w:right w:val="single" w:sz="4" w:space="0" w:color="auto"/>
            </w:tcBorders>
            <w:shd w:val="clear" w:color="auto" w:fill="auto"/>
          </w:tcPr>
          <w:p w14:paraId="698DEA2B" w14:textId="77777777" w:rsidR="001C21F9" w:rsidRPr="004B5D9F" w:rsidRDefault="001C21F9" w:rsidP="002606EA">
            <w:pPr>
              <w:snapToGrid w:val="0"/>
              <w:jc w:val="center"/>
              <w:rPr>
                <w:rFonts w:ascii="Times New Roman" w:eastAsia="Times New Roman" w:hAnsi="Times New Roman"/>
                <w:szCs w:val="24"/>
                <w:lang w:val="en-US" w:eastAsia="ru-RU"/>
              </w:rPr>
            </w:pPr>
            <w:r>
              <w:rPr>
                <w:rFonts w:ascii="Times New Roman" w:eastAsia="Times New Roman" w:hAnsi="Times New Roman"/>
                <w:szCs w:val="24"/>
                <w:lang w:val="en-US" w:eastAsia="ru-RU"/>
              </w:rPr>
              <w:t>III</w:t>
            </w:r>
          </w:p>
        </w:tc>
        <w:tc>
          <w:tcPr>
            <w:tcW w:w="1276" w:type="dxa"/>
            <w:tcBorders>
              <w:top w:val="single" w:sz="4" w:space="0" w:color="auto"/>
              <w:left w:val="nil"/>
              <w:bottom w:val="single" w:sz="4" w:space="0" w:color="auto"/>
              <w:right w:val="single" w:sz="4" w:space="0" w:color="auto"/>
            </w:tcBorders>
            <w:shd w:val="clear" w:color="auto" w:fill="auto"/>
            <w:vAlign w:val="bottom"/>
          </w:tcPr>
          <w:p w14:paraId="045D61C5" w14:textId="77777777" w:rsidR="001C21F9" w:rsidRPr="00365762"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6</w:t>
            </w:r>
          </w:p>
        </w:tc>
        <w:tc>
          <w:tcPr>
            <w:tcW w:w="1701" w:type="dxa"/>
            <w:tcBorders>
              <w:top w:val="single" w:sz="4" w:space="0" w:color="auto"/>
              <w:left w:val="nil"/>
              <w:bottom w:val="single" w:sz="4" w:space="0" w:color="auto"/>
              <w:right w:val="single" w:sz="4" w:space="0" w:color="auto"/>
            </w:tcBorders>
            <w:shd w:val="clear" w:color="auto" w:fill="auto"/>
          </w:tcPr>
          <w:p w14:paraId="0D7C767F"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tcPr>
          <w:p w14:paraId="7ADA94E4" w14:textId="77777777" w:rsidR="001C21F9" w:rsidRDefault="001C21F9" w:rsidP="002606EA">
            <w:pPr>
              <w:snapToGrid w:val="0"/>
              <w:jc w:val="center"/>
              <w:rPr>
                <w:rFonts w:ascii="Times New Roman" w:hAnsi="Times New Roman"/>
                <w:spacing w:val="-1"/>
                <w:szCs w:val="24"/>
              </w:rPr>
            </w:pPr>
            <w:r>
              <w:rPr>
                <w:rFonts w:ascii="Times New Roman" w:hAnsi="Times New Roman"/>
                <w:spacing w:val="-1"/>
                <w:szCs w:val="24"/>
              </w:rPr>
              <w:t>43,8</w:t>
            </w:r>
          </w:p>
        </w:tc>
      </w:tr>
      <w:tr w:rsidR="001C21F9" w:rsidRPr="00BF2837" w14:paraId="328DA90D" w14:textId="77777777" w:rsidTr="002606EA">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38AF031B"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12</w:t>
            </w:r>
          </w:p>
        </w:tc>
        <w:tc>
          <w:tcPr>
            <w:tcW w:w="1276" w:type="dxa"/>
            <w:tcBorders>
              <w:top w:val="single" w:sz="4" w:space="0" w:color="auto"/>
              <w:left w:val="nil"/>
              <w:bottom w:val="single" w:sz="4" w:space="0" w:color="auto"/>
              <w:right w:val="single" w:sz="4" w:space="0" w:color="auto"/>
            </w:tcBorders>
          </w:tcPr>
          <w:p w14:paraId="2D1706C4" w14:textId="77777777" w:rsidR="001C21F9" w:rsidRPr="00BA55C3" w:rsidRDefault="001C21F9" w:rsidP="002606EA">
            <w:pPr>
              <w:spacing w:line="240" w:lineRule="auto"/>
              <w:jc w:val="center"/>
              <w:rPr>
                <w:rFonts w:ascii="Times New Roman" w:hAnsi="Times New Roman"/>
                <w:szCs w:val="24"/>
              </w:rPr>
            </w:pPr>
            <w:r>
              <w:rPr>
                <w:rFonts w:ascii="Times New Roman" w:hAnsi="Times New Roman"/>
                <w:szCs w:val="24"/>
              </w:rPr>
              <w:t>202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B4C84"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2</w:t>
            </w:r>
          </w:p>
        </w:tc>
        <w:tc>
          <w:tcPr>
            <w:tcW w:w="1417" w:type="dxa"/>
            <w:tcBorders>
              <w:top w:val="single" w:sz="4" w:space="0" w:color="auto"/>
              <w:left w:val="nil"/>
              <w:bottom w:val="single" w:sz="4" w:space="0" w:color="auto"/>
              <w:right w:val="single" w:sz="4" w:space="0" w:color="auto"/>
            </w:tcBorders>
            <w:shd w:val="clear" w:color="auto" w:fill="auto"/>
          </w:tcPr>
          <w:p w14:paraId="1A635074" w14:textId="77777777" w:rsidR="001C21F9" w:rsidRPr="004B5D9F" w:rsidRDefault="001C21F9" w:rsidP="002606EA">
            <w:pPr>
              <w:snapToGrid w:val="0"/>
              <w:jc w:val="center"/>
              <w:rPr>
                <w:rFonts w:ascii="Times New Roman" w:eastAsia="Times New Roman" w:hAnsi="Times New Roman"/>
                <w:szCs w:val="24"/>
                <w:lang w:val="en-US" w:eastAsia="ru-RU"/>
              </w:rPr>
            </w:pPr>
            <w:r>
              <w:rPr>
                <w:rFonts w:ascii="Times New Roman" w:eastAsia="Times New Roman" w:hAnsi="Times New Roman"/>
                <w:szCs w:val="24"/>
                <w:lang w:val="en-US" w:eastAsia="ru-RU"/>
              </w:rPr>
              <w:t>III</w:t>
            </w:r>
          </w:p>
        </w:tc>
        <w:tc>
          <w:tcPr>
            <w:tcW w:w="1276" w:type="dxa"/>
            <w:tcBorders>
              <w:top w:val="single" w:sz="4" w:space="0" w:color="auto"/>
              <w:left w:val="nil"/>
              <w:bottom w:val="single" w:sz="4" w:space="0" w:color="auto"/>
              <w:right w:val="single" w:sz="4" w:space="0" w:color="auto"/>
            </w:tcBorders>
            <w:shd w:val="clear" w:color="auto" w:fill="auto"/>
            <w:vAlign w:val="bottom"/>
          </w:tcPr>
          <w:p w14:paraId="6F122637" w14:textId="77777777" w:rsidR="001C21F9" w:rsidRPr="00365762"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7</w:t>
            </w:r>
          </w:p>
        </w:tc>
        <w:tc>
          <w:tcPr>
            <w:tcW w:w="1701" w:type="dxa"/>
            <w:tcBorders>
              <w:top w:val="single" w:sz="4" w:space="0" w:color="auto"/>
              <w:left w:val="nil"/>
              <w:bottom w:val="single" w:sz="4" w:space="0" w:color="auto"/>
              <w:right w:val="single" w:sz="4" w:space="0" w:color="auto"/>
            </w:tcBorders>
            <w:shd w:val="clear" w:color="auto" w:fill="auto"/>
          </w:tcPr>
          <w:p w14:paraId="2650EF0A" w14:textId="77777777" w:rsidR="001C21F9" w:rsidRPr="004B5D9F" w:rsidRDefault="001C21F9" w:rsidP="002606EA">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tcPr>
          <w:p w14:paraId="09EF0B35" w14:textId="77777777" w:rsidR="001C21F9" w:rsidRDefault="001C21F9" w:rsidP="002606EA">
            <w:pPr>
              <w:snapToGrid w:val="0"/>
              <w:jc w:val="center"/>
              <w:rPr>
                <w:rFonts w:ascii="Times New Roman" w:hAnsi="Times New Roman"/>
                <w:spacing w:val="-1"/>
                <w:szCs w:val="24"/>
              </w:rPr>
            </w:pPr>
            <w:r>
              <w:rPr>
                <w:rFonts w:ascii="Times New Roman" w:hAnsi="Times New Roman"/>
                <w:spacing w:val="-1"/>
                <w:szCs w:val="24"/>
              </w:rPr>
              <w:t>74,9</w:t>
            </w:r>
          </w:p>
        </w:tc>
      </w:tr>
      <w:tr w:rsidR="001C21F9" w:rsidRPr="00BF2837" w14:paraId="14AC180C" w14:textId="77777777" w:rsidTr="002606EA">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7F9B256B" w14:textId="77777777" w:rsidR="001C21F9" w:rsidRDefault="001C21F9" w:rsidP="002606EA">
            <w:pPr>
              <w:snapToGrid w:val="0"/>
              <w:jc w:val="center"/>
              <w:rPr>
                <w:rFonts w:ascii="Times New Roman" w:hAnsi="Times New Roman"/>
                <w:szCs w:val="24"/>
              </w:rPr>
            </w:pPr>
            <w:r>
              <w:rPr>
                <w:rFonts w:ascii="Times New Roman" w:hAnsi="Times New Roman"/>
                <w:szCs w:val="24"/>
              </w:rPr>
              <w:t>12</w:t>
            </w:r>
          </w:p>
        </w:tc>
        <w:tc>
          <w:tcPr>
            <w:tcW w:w="1276" w:type="dxa"/>
            <w:tcBorders>
              <w:top w:val="single" w:sz="4" w:space="0" w:color="auto"/>
              <w:left w:val="nil"/>
              <w:bottom w:val="single" w:sz="4" w:space="0" w:color="auto"/>
              <w:right w:val="single" w:sz="4" w:space="0" w:color="auto"/>
            </w:tcBorders>
          </w:tcPr>
          <w:p w14:paraId="7DF787EF" w14:textId="77777777" w:rsidR="001C21F9" w:rsidRDefault="001C21F9" w:rsidP="002606EA">
            <w:pPr>
              <w:spacing w:line="240" w:lineRule="auto"/>
              <w:jc w:val="center"/>
              <w:rPr>
                <w:rFonts w:ascii="Times New Roman" w:hAnsi="Times New Roman"/>
                <w:szCs w:val="24"/>
              </w:rPr>
            </w:pPr>
            <w:r>
              <w:rPr>
                <w:rFonts w:ascii="Times New Roman" w:hAnsi="Times New Roman"/>
                <w:szCs w:val="24"/>
              </w:rPr>
              <w:t>207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26C4A7" w14:textId="77777777" w:rsidR="001C21F9" w:rsidRDefault="001C21F9" w:rsidP="002606EA">
            <w:pPr>
              <w:snapToGrid w:val="0"/>
              <w:jc w:val="center"/>
              <w:rPr>
                <w:rFonts w:ascii="Times New Roman" w:hAnsi="Times New Roman"/>
                <w:szCs w:val="24"/>
              </w:rPr>
            </w:pPr>
            <w:r>
              <w:rPr>
                <w:rFonts w:ascii="Times New Roman" w:hAnsi="Times New Roman"/>
                <w:szCs w:val="24"/>
              </w:rPr>
              <w:t>2</w:t>
            </w:r>
          </w:p>
        </w:tc>
        <w:tc>
          <w:tcPr>
            <w:tcW w:w="1417" w:type="dxa"/>
            <w:tcBorders>
              <w:top w:val="single" w:sz="4" w:space="0" w:color="auto"/>
              <w:left w:val="nil"/>
              <w:bottom w:val="single" w:sz="4" w:space="0" w:color="auto"/>
              <w:right w:val="single" w:sz="4" w:space="0" w:color="auto"/>
            </w:tcBorders>
            <w:shd w:val="clear" w:color="auto" w:fill="auto"/>
          </w:tcPr>
          <w:p w14:paraId="1652F2A4" w14:textId="77777777" w:rsidR="001C21F9" w:rsidRPr="00365762" w:rsidRDefault="001C21F9" w:rsidP="002606EA">
            <w:pPr>
              <w:snapToGrid w:val="0"/>
              <w:jc w:val="center"/>
              <w:rPr>
                <w:rFonts w:ascii="Times New Roman" w:eastAsia="Times New Roman" w:hAnsi="Times New Roman"/>
                <w:szCs w:val="24"/>
                <w:lang w:eastAsia="ru-RU"/>
              </w:rPr>
            </w:pPr>
            <w:r>
              <w:rPr>
                <w:rFonts w:ascii="Times New Roman" w:eastAsia="Times New Roman" w:hAnsi="Times New Roman"/>
                <w:szCs w:val="24"/>
                <w:lang w:val="en-US" w:eastAsia="ru-RU"/>
              </w:rPr>
              <w:t>III</w:t>
            </w:r>
          </w:p>
        </w:tc>
        <w:tc>
          <w:tcPr>
            <w:tcW w:w="1276" w:type="dxa"/>
            <w:tcBorders>
              <w:top w:val="single" w:sz="4" w:space="0" w:color="auto"/>
              <w:left w:val="nil"/>
              <w:bottom w:val="single" w:sz="4" w:space="0" w:color="auto"/>
              <w:right w:val="single" w:sz="4" w:space="0" w:color="auto"/>
            </w:tcBorders>
            <w:shd w:val="clear" w:color="auto" w:fill="auto"/>
            <w:vAlign w:val="bottom"/>
          </w:tcPr>
          <w:p w14:paraId="07334B5C" w14:textId="77777777" w:rsidR="001C21F9"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26</w:t>
            </w:r>
          </w:p>
        </w:tc>
        <w:tc>
          <w:tcPr>
            <w:tcW w:w="1701" w:type="dxa"/>
            <w:tcBorders>
              <w:top w:val="single" w:sz="4" w:space="0" w:color="auto"/>
              <w:left w:val="nil"/>
              <w:bottom w:val="single" w:sz="4" w:space="0" w:color="auto"/>
              <w:right w:val="single" w:sz="4" w:space="0" w:color="auto"/>
            </w:tcBorders>
            <w:shd w:val="clear" w:color="auto" w:fill="auto"/>
          </w:tcPr>
          <w:p w14:paraId="55DEAA5D" w14:textId="77777777" w:rsidR="001C21F9" w:rsidRDefault="001C21F9" w:rsidP="002606EA">
            <w:pPr>
              <w:snapToGrid w:val="0"/>
              <w:jc w:val="center"/>
              <w:rPr>
                <w:rFonts w:ascii="Times New Roman" w:hAnsi="Times New Roman"/>
                <w:szCs w:val="24"/>
              </w:rPr>
            </w:pPr>
            <w:r>
              <w:rPr>
                <w:rFonts w:ascii="Times New Roman" w:hAnsi="Times New Roman"/>
                <w:szCs w:val="24"/>
              </w:rPr>
              <w:t>Производство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5A3A967D" w14:textId="77777777" w:rsidR="001C21F9"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20,8</w:t>
            </w:r>
          </w:p>
        </w:tc>
      </w:tr>
      <w:tr w:rsidR="001C21F9" w:rsidRPr="00BF2837" w14:paraId="6CC49D90" w14:textId="77777777" w:rsidTr="002606EA">
        <w:trPr>
          <w:trHeight w:hRule="exact" w:val="284"/>
        </w:trPr>
        <w:tc>
          <w:tcPr>
            <w:tcW w:w="1266" w:type="dxa"/>
            <w:tcBorders>
              <w:top w:val="single" w:sz="4" w:space="0" w:color="auto"/>
              <w:left w:val="single" w:sz="4" w:space="0" w:color="auto"/>
              <w:bottom w:val="single" w:sz="4" w:space="0" w:color="auto"/>
              <w:right w:val="single" w:sz="4" w:space="0" w:color="auto"/>
            </w:tcBorders>
            <w:shd w:val="clear" w:color="000000" w:fill="FFFFFF"/>
          </w:tcPr>
          <w:p w14:paraId="292347A6" w14:textId="77777777" w:rsidR="001C21F9" w:rsidRPr="00BF2837" w:rsidRDefault="001C21F9" w:rsidP="002606EA">
            <w:pPr>
              <w:jc w:val="right"/>
              <w:rPr>
                <w:rFonts w:ascii="Times New Roman" w:hAnsi="Times New Roman"/>
                <w:b/>
                <w:szCs w:val="24"/>
              </w:rPr>
            </w:pPr>
          </w:p>
        </w:tc>
        <w:tc>
          <w:tcPr>
            <w:tcW w:w="6379"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49806320" w14:textId="77777777" w:rsidR="001C21F9" w:rsidRPr="004B5D9F" w:rsidRDefault="001C21F9" w:rsidP="002606EA">
            <w:pPr>
              <w:jc w:val="right"/>
              <w:rPr>
                <w:rFonts w:ascii="Times New Roman" w:hAnsi="Times New Roman"/>
                <w:b/>
                <w:szCs w:val="24"/>
              </w:rPr>
            </w:pPr>
            <w:r w:rsidRPr="004B5D9F">
              <w:rPr>
                <w:rFonts w:ascii="Times New Roman" w:hAnsi="Times New Roman"/>
                <w:b/>
                <w:szCs w:val="24"/>
              </w:rPr>
              <w:t>Итого: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5D67A8D3" w14:textId="77777777" w:rsidR="001C21F9" w:rsidRPr="004B5D9F" w:rsidRDefault="001C21F9" w:rsidP="002606EA">
            <w:pPr>
              <w:jc w:val="center"/>
              <w:rPr>
                <w:rFonts w:ascii="Times New Roman" w:hAnsi="Times New Roman"/>
                <w:b/>
                <w:szCs w:val="24"/>
              </w:rPr>
            </w:pPr>
            <w:r>
              <w:rPr>
                <w:rFonts w:ascii="Times New Roman" w:hAnsi="Times New Roman"/>
                <w:b/>
                <w:szCs w:val="24"/>
              </w:rPr>
              <w:t>387,4</w:t>
            </w:r>
            <w:r w:rsidRPr="004B5D9F">
              <w:rPr>
                <w:rFonts w:ascii="Times New Roman" w:hAnsi="Times New Roman"/>
                <w:b/>
                <w:szCs w:val="24"/>
              </w:rPr>
              <w:t xml:space="preserve">  кв.</w:t>
            </w:r>
            <w:r>
              <w:rPr>
                <w:rFonts w:ascii="Times New Roman" w:hAnsi="Times New Roman"/>
                <w:b/>
                <w:szCs w:val="24"/>
              </w:rPr>
              <w:t xml:space="preserve"> </w:t>
            </w:r>
            <w:r w:rsidRPr="004B5D9F">
              <w:rPr>
                <w:rFonts w:ascii="Times New Roman" w:hAnsi="Times New Roman"/>
                <w:b/>
                <w:szCs w:val="24"/>
              </w:rPr>
              <w:t>м</w:t>
            </w:r>
          </w:p>
        </w:tc>
      </w:tr>
    </w:tbl>
    <w:p w14:paraId="4DDD8144" w14:textId="25FE2542" w:rsidR="001C21F9" w:rsidRPr="005A0C6A" w:rsidRDefault="001C21F9" w:rsidP="001C21F9">
      <w:pPr>
        <w:widowControl w:val="0"/>
        <w:autoSpaceDE w:val="0"/>
        <w:autoSpaceDN w:val="0"/>
        <w:adjustRightInd w:val="0"/>
        <w:spacing w:line="240" w:lineRule="auto"/>
        <w:rPr>
          <w:rFonts w:ascii="Times New Roman" w:hAnsi="Times New Roman"/>
          <w:szCs w:val="24"/>
        </w:rPr>
      </w:pPr>
      <w:r w:rsidRPr="005A0C6A">
        <w:rPr>
          <w:rFonts w:ascii="Times New Roman" w:hAnsi="Times New Roman"/>
          <w:szCs w:val="24"/>
        </w:rPr>
        <w:t xml:space="preserve">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157"/>
        <w:gridCol w:w="970"/>
        <w:gridCol w:w="2013"/>
        <w:gridCol w:w="1690"/>
        <w:gridCol w:w="11"/>
      </w:tblGrid>
      <w:tr w:rsidR="001C21F9" w:rsidRPr="00BF2837" w14:paraId="3594DF38" w14:textId="77777777" w:rsidTr="00DF0B7E">
        <w:tc>
          <w:tcPr>
            <w:tcW w:w="3515" w:type="dxa"/>
            <w:shd w:val="clear" w:color="auto" w:fill="auto"/>
          </w:tcPr>
          <w:p w14:paraId="45B4F388" w14:textId="77777777" w:rsidR="001C21F9" w:rsidRPr="00BF2837" w:rsidRDefault="001C21F9" w:rsidP="002606EA">
            <w:pPr>
              <w:spacing w:line="240" w:lineRule="auto"/>
              <w:rPr>
                <w:rFonts w:ascii="Times New Roman" w:hAnsi="Times New Roman"/>
                <w:color w:val="000000"/>
              </w:rPr>
            </w:pPr>
          </w:p>
        </w:tc>
        <w:tc>
          <w:tcPr>
            <w:tcW w:w="2127" w:type="dxa"/>
            <w:gridSpan w:val="2"/>
            <w:shd w:val="clear" w:color="auto" w:fill="auto"/>
          </w:tcPr>
          <w:p w14:paraId="49EF7C7A" w14:textId="77777777" w:rsidR="001C21F9" w:rsidRPr="00BF2837" w:rsidRDefault="001C21F9" w:rsidP="002606EA">
            <w:pPr>
              <w:spacing w:line="240" w:lineRule="auto"/>
              <w:rPr>
                <w:rFonts w:ascii="Times New Roman" w:hAnsi="Times New Roman"/>
                <w:color w:val="000000"/>
              </w:rPr>
            </w:pPr>
            <w:r w:rsidRPr="00BF2837">
              <w:rPr>
                <w:rFonts w:ascii="Times New Roman" w:hAnsi="Times New Roman"/>
                <w:color w:val="000000"/>
              </w:rPr>
              <w:t>марка</w:t>
            </w:r>
          </w:p>
        </w:tc>
        <w:tc>
          <w:tcPr>
            <w:tcW w:w="2013" w:type="dxa"/>
            <w:shd w:val="clear" w:color="auto" w:fill="auto"/>
          </w:tcPr>
          <w:p w14:paraId="03872685" w14:textId="77777777" w:rsidR="001C21F9" w:rsidRPr="00BF2837" w:rsidRDefault="001C21F9" w:rsidP="002606EA">
            <w:pPr>
              <w:spacing w:line="240" w:lineRule="auto"/>
              <w:rPr>
                <w:rFonts w:ascii="Times New Roman" w:hAnsi="Times New Roman"/>
                <w:color w:val="000000"/>
              </w:rPr>
            </w:pPr>
            <w:r w:rsidRPr="00BF2837">
              <w:rPr>
                <w:rFonts w:ascii="Times New Roman" w:hAnsi="Times New Roman"/>
                <w:color w:val="000000"/>
              </w:rPr>
              <w:t>номер</w:t>
            </w:r>
          </w:p>
        </w:tc>
        <w:tc>
          <w:tcPr>
            <w:tcW w:w="1701" w:type="dxa"/>
            <w:gridSpan w:val="2"/>
            <w:shd w:val="clear" w:color="auto" w:fill="auto"/>
          </w:tcPr>
          <w:p w14:paraId="72DD79C1" w14:textId="77777777" w:rsidR="001C21F9" w:rsidRPr="00BF2837" w:rsidRDefault="001C21F9" w:rsidP="002606EA">
            <w:pPr>
              <w:spacing w:line="240" w:lineRule="auto"/>
              <w:rPr>
                <w:rFonts w:ascii="Times New Roman" w:hAnsi="Times New Roman"/>
                <w:color w:val="000000"/>
              </w:rPr>
            </w:pPr>
            <w:r w:rsidRPr="00BF2837">
              <w:rPr>
                <w:rFonts w:ascii="Times New Roman" w:hAnsi="Times New Roman"/>
                <w:color w:val="000000"/>
              </w:rPr>
              <w:t>Коэффициент трансформации</w:t>
            </w:r>
          </w:p>
        </w:tc>
      </w:tr>
      <w:tr w:rsidR="001C21F9" w:rsidRPr="00BF2837" w14:paraId="1F2A6EDB" w14:textId="77777777" w:rsidTr="00DF0B7E">
        <w:tc>
          <w:tcPr>
            <w:tcW w:w="3515" w:type="dxa"/>
            <w:shd w:val="clear" w:color="auto" w:fill="auto"/>
          </w:tcPr>
          <w:p w14:paraId="2B4435CC" w14:textId="77777777" w:rsidR="001C21F9" w:rsidRPr="00BF2837" w:rsidRDefault="001C21F9" w:rsidP="002606EA">
            <w:pPr>
              <w:spacing w:line="240" w:lineRule="auto"/>
              <w:rPr>
                <w:rFonts w:ascii="Times New Roman" w:hAnsi="Times New Roman"/>
              </w:rPr>
            </w:pPr>
            <w:r w:rsidRPr="00BF2837">
              <w:rPr>
                <w:rFonts w:ascii="Times New Roman" w:hAnsi="Times New Roman"/>
              </w:rPr>
              <w:t xml:space="preserve">Электросчетчик </w:t>
            </w:r>
          </w:p>
        </w:tc>
        <w:tc>
          <w:tcPr>
            <w:tcW w:w="2127" w:type="dxa"/>
            <w:gridSpan w:val="2"/>
            <w:shd w:val="clear" w:color="auto" w:fill="auto"/>
          </w:tcPr>
          <w:p w14:paraId="72D08D67" w14:textId="77777777" w:rsidR="001C21F9" w:rsidRPr="00BF2837" w:rsidRDefault="001C21F9" w:rsidP="002606EA">
            <w:pPr>
              <w:spacing w:line="240" w:lineRule="auto"/>
              <w:jc w:val="center"/>
              <w:rPr>
                <w:rFonts w:ascii="Times New Roman" w:hAnsi="Times New Roman"/>
                <w:color w:val="000000"/>
              </w:rPr>
            </w:pPr>
          </w:p>
        </w:tc>
        <w:tc>
          <w:tcPr>
            <w:tcW w:w="2013" w:type="dxa"/>
            <w:shd w:val="clear" w:color="auto" w:fill="auto"/>
          </w:tcPr>
          <w:p w14:paraId="45CD8E65" w14:textId="77777777" w:rsidR="001C21F9" w:rsidRPr="00BF2837" w:rsidRDefault="001C21F9" w:rsidP="002606EA">
            <w:pPr>
              <w:spacing w:line="240" w:lineRule="auto"/>
              <w:jc w:val="center"/>
              <w:rPr>
                <w:rFonts w:ascii="Times New Roman" w:hAnsi="Times New Roman"/>
                <w:color w:val="000000"/>
              </w:rPr>
            </w:pPr>
          </w:p>
        </w:tc>
        <w:tc>
          <w:tcPr>
            <w:tcW w:w="1701" w:type="dxa"/>
            <w:gridSpan w:val="2"/>
            <w:shd w:val="clear" w:color="auto" w:fill="auto"/>
          </w:tcPr>
          <w:p w14:paraId="79DC9AC5" w14:textId="77777777" w:rsidR="001C21F9" w:rsidRPr="00BF2837" w:rsidRDefault="001C21F9" w:rsidP="002606EA">
            <w:pPr>
              <w:spacing w:line="240" w:lineRule="auto"/>
              <w:jc w:val="center"/>
              <w:rPr>
                <w:rFonts w:ascii="Times New Roman" w:hAnsi="Times New Roman"/>
                <w:color w:val="000000"/>
              </w:rPr>
            </w:pPr>
          </w:p>
        </w:tc>
      </w:tr>
      <w:tr w:rsidR="001C21F9" w:rsidRPr="00BF2837" w14:paraId="4802BB4B" w14:textId="77777777" w:rsidTr="00DF0B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1" w:type="dxa"/>
          <w:trHeight w:val="998"/>
        </w:trPr>
        <w:tc>
          <w:tcPr>
            <w:tcW w:w="4672" w:type="dxa"/>
            <w:gridSpan w:val="2"/>
            <w:tcBorders>
              <w:top w:val="nil"/>
              <w:left w:val="nil"/>
              <w:bottom w:val="nil"/>
              <w:right w:val="nil"/>
            </w:tcBorders>
          </w:tcPr>
          <w:p w14:paraId="1AD8CE90" w14:textId="77777777" w:rsidR="001C21F9" w:rsidRPr="00BF2837" w:rsidRDefault="001C21F9" w:rsidP="00DF0B7E">
            <w:pPr>
              <w:widowControl w:val="0"/>
              <w:autoSpaceDE w:val="0"/>
              <w:autoSpaceDN w:val="0"/>
              <w:spacing w:after="0" w:line="240" w:lineRule="auto"/>
              <w:rPr>
                <w:rFonts w:ascii="Times New Roman" w:eastAsia="Times New Roman" w:hAnsi="Times New Roman"/>
                <w:b/>
                <w:szCs w:val="24"/>
                <w:lang w:eastAsia="ru-RU"/>
              </w:rPr>
            </w:pPr>
            <w:bookmarkStart w:id="3" w:name="_Hlk140834902"/>
            <w:r w:rsidRPr="00BF2837">
              <w:rPr>
                <w:rFonts w:ascii="Times New Roman" w:eastAsia="Times New Roman" w:hAnsi="Times New Roman"/>
                <w:b/>
                <w:szCs w:val="24"/>
                <w:lang w:eastAsia="ru-RU"/>
              </w:rPr>
              <w:t>Арендодатель:</w:t>
            </w:r>
          </w:p>
          <w:p w14:paraId="0A793252" w14:textId="77777777"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668C3C9E" w14:textId="77777777"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2CFE6885" w14:textId="77777777" w:rsidR="001C21F9" w:rsidRPr="00BF2837" w:rsidRDefault="001C21F9"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081C7D62" w14:textId="77777777" w:rsidR="001C21F9" w:rsidRPr="00BF2837" w:rsidRDefault="001C21F9" w:rsidP="00DF0B7E">
            <w:pPr>
              <w:spacing w:after="0" w:line="240" w:lineRule="auto"/>
              <w:ind w:right="-328"/>
              <w:rPr>
                <w:rFonts w:ascii="Times New Roman" w:eastAsia="Times New Roman" w:hAnsi="Times New Roman"/>
                <w:szCs w:val="24"/>
                <w:lang w:eastAsia="ru-RU"/>
              </w:rPr>
            </w:pPr>
          </w:p>
        </w:tc>
      </w:tr>
      <w:tr w:rsidR="001C21F9" w:rsidRPr="00BF2837" w14:paraId="05EF087B" w14:textId="77777777" w:rsidTr="00DF0B7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11" w:type="dxa"/>
          <w:trHeight w:val="333"/>
        </w:trPr>
        <w:tc>
          <w:tcPr>
            <w:tcW w:w="4672" w:type="dxa"/>
            <w:gridSpan w:val="2"/>
            <w:tcBorders>
              <w:top w:val="nil"/>
              <w:left w:val="nil"/>
              <w:bottom w:val="nil"/>
              <w:right w:val="nil"/>
            </w:tcBorders>
          </w:tcPr>
          <w:p w14:paraId="2BD809E8" w14:textId="77777777"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1A00E512" w14:textId="77777777"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2F60AA93" w14:textId="30C00D8C"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sidR="00DF0B7E">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2A7C845F" w14:textId="77777777" w:rsidR="001C21F9" w:rsidRPr="00BF2837" w:rsidRDefault="001C21F9"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3"/>
    </w:tbl>
    <w:p w14:paraId="3E25139A" w14:textId="77777777" w:rsidR="001C21F9" w:rsidRPr="00C172B8" w:rsidRDefault="001C21F9" w:rsidP="001C21F9">
      <w:pPr>
        <w:spacing w:after="160" w:line="259" w:lineRule="auto"/>
        <w:rPr>
          <w:rFonts w:ascii="Times New Roman" w:eastAsia="Times New Roman" w:hAnsi="Times New Roman"/>
          <w:szCs w:val="24"/>
          <w:lang w:eastAsia="ru-RU"/>
        </w:rPr>
      </w:pPr>
      <w:r>
        <w:rPr>
          <w:rFonts w:ascii="Times New Roman" w:hAnsi="Times New Roman"/>
          <w:szCs w:val="24"/>
        </w:rPr>
        <w:br w:type="page"/>
      </w:r>
      <w:r>
        <w:rPr>
          <w:rFonts w:ascii="Times New Roman" w:hAnsi="Times New Roman"/>
          <w:szCs w:val="24"/>
        </w:rPr>
        <w:lastRenderedPageBreak/>
        <w:t xml:space="preserve">                                                                                                                           При</w:t>
      </w:r>
      <w:r w:rsidRPr="00C172B8">
        <w:rPr>
          <w:rFonts w:ascii="Times New Roman" w:eastAsia="Times New Roman" w:hAnsi="Times New Roman"/>
          <w:szCs w:val="24"/>
          <w:lang w:eastAsia="ru-RU"/>
        </w:rPr>
        <w:t>ложение № 2</w:t>
      </w:r>
    </w:p>
    <w:p w14:paraId="2F6DC846" w14:textId="77777777" w:rsidR="001C21F9" w:rsidRPr="00C172B8"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к договору аренды объектов</w:t>
      </w:r>
    </w:p>
    <w:p w14:paraId="21A8EA4A" w14:textId="77777777" w:rsidR="001C21F9" w:rsidRPr="00C172B8"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C172B8">
        <w:rPr>
          <w:rFonts w:ascii="Times New Roman" w:eastAsia="Times New Roman" w:hAnsi="Times New Roman"/>
          <w:szCs w:val="24"/>
          <w:lang w:eastAsia="ru-RU"/>
        </w:rPr>
        <w:t>недвижимого имущества</w:t>
      </w:r>
    </w:p>
    <w:p w14:paraId="6830EFF3"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87219AA"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C4F672D" w14:textId="77777777" w:rsidR="001C21F9" w:rsidRPr="00B72D27" w:rsidRDefault="001C21F9" w:rsidP="001C21F9">
      <w:pPr>
        <w:pStyle w:val="ConsPlusNormal"/>
        <w:jc w:val="both"/>
        <w:rPr>
          <w:rFonts w:ascii="Times New Roman" w:hAnsi="Times New Roman" w:cs="Times New Roman"/>
          <w:sz w:val="24"/>
          <w:szCs w:val="24"/>
        </w:rPr>
      </w:pPr>
    </w:p>
    <w:p w14:paraId="5D35E9B6" w14:textId="77777777" w:rsidR="001C21F9" w:rsidRPr="00C172B8" w:rsidRDefault="001C21F9" w:rsidP="001C21F9">
      <w:pPr>
        <w:widowControl w:val="0"/>
        <w:autoSpaceDE w:val="0"/>
        <w:autoSpaceDN w:val="0"/>
        <w:spacing w:line="240" w:lineRule="auto"/>
        <w:rPr>
          <w:rFonts w:ascii="Times New Roman" w:eastAsia="Times New Roman" w:hAnsi="Times New Roman"/>
          <w:szCs w:val="24"/>
          <w:lang w:eastAsia="ru-RU"/>
        </w:rPr>
      </w:pPr>
      <w:r w:rsidRPr="00C172B8">
        <w:rPr>
          <w:rFonts w:ascii="Times New Roman" w:eastAsia="Times New Roman" w:hAnsi="Times New Roman"/>
          <w:szCs w:val="24"/>
          <w:lang w:eastAsia="ru-RU"/>
        </w:rPr>
        <w:t xml:space="preserve">                       </w:t>
      </w:r>
    </w:p>
    <w:p w14:paraId="7853C614" w14:textId="77777777" w:rsidR="001C21F9" w:rsidRDefault="001C21F9" w:rsidP="001C21F9">
      <w:pPr>
        <w:widowControl w:val="0"/>
        <w:autoSpaceDE w:val="0"/>
        <w:autoSpaceDN w:val="0"/>
        <w:spacing w:line="240" w:lineRule="auto"/>
        <w:rPr>
          <w:rFonts w:ascii="Times New Roman" w:eastAsia="Times New Roman" w:hAnsi="Times New Roman"/>
          <w:noProof/>
          <w:szCs w:val="24"/>
          <w:lang w:eastAsia="ru-RU"/>
        </w:rPr>
      </w:pPr>
      <w:r w:rsidRPr="00C172B8">
        <w:rPr>
          <w:rFonts w:ascii="Times New Roman" w:eastAsia="Times New Roman" w:hAnsi="Times New Roman"/>
          <w:noProof/>
          <w:szCs w:val="24"/>
          <w:lang w:eastAsia="ru-RU"/>
        </w:rPr>
        <w:t xml:space="preserve">                              </w:t>
      </w:r>
    </w:p>
    <w:p w14:paraId="40E2DABC" w14:textId="68491FBD" w:rsidR="001C21F9" w:rsidRDefault="001C21F9" w:rsidP="001C21F9">
      <w:pPr>
        <w:widowControl w:val="0"/>
        <w:autoSpaceDE w:val="0"/>
        <w:autoSpaceDN w:val="0"/>
        <w:spacing w:line="240" w:lineRule="auto"/>
        <w:rPr>
          <w:rFonts w:ascii="Times New Roman" w:hAnsi="Times New Roman"/>
          <w:noProof/>
          <w:szCs w:val="24"/>
        </w:rPr>
      </w:pPr>
      <w:r>
        <w:rPr>
          <w:rFonts w:ascii="Times New Roman" w:hAnsi="Times New Roman"/>
          <w:noProof/>
          <w:szCs w:val="24"/>
          <w:lang w:eastAsia="ru-RU"/>
        </w:rPr>
        <w:t xml:space="preserve">              </w:t>
      </w:r>
      <w:r w:rsidRPr="00541D55">
        <w:rPr>
          <w:rFonts w:ascii="Times New Roman" w:hAnsi="Times New Roman"/>
          <w:noProof/>
          <w:szCs w:val="24"/>
          <w:lang w:eastAsia="ru-RU"/>
        </w:rPr>
        <w:drawing>
          <wp:inline distT="0" distB="0" distL="0" distR="0" wp14:anchorId="63801E37" wp14:editId="0217DB6A">
            <wp:extent cx="4762500" cy="55054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5505450"/>
                    </a:xfrm>
                    <a:prstGeom prst="rect">
                      <a:avLst/>
                    </a:prstGeom>
                    <a:noFill/>
                    <a:ln>
                      <a:noFill/>
                    </a:ln>
                  </pic:spPr>
                </pic:pic>
              </a:graphicData>
            </a:graphic>
          </wp:inline>
        </w:drawing>
      </w:r>
      <w:r>
        <w:rPr>
          <w:rFonts w:ascii="Times New Roman" w:hAnsi="Times New Roman"/>
          <w:noProof/>
          <w:szCs w:val="24"/>
          <w:lang w:eastAsia="ru-RU"/>
        </w:rPr>
        <w:t xml:space="preserve">                        </w:t>
      </w:r>
    </w:p>
    <w:p w14:paraId="59EE46AC" w14:textId="77777777" w:rsidR="001C21F9" w:rsidRDefault="001C21F9" w:rsidP="001C21F9">
      <w:pPr>
        <w:widowControl w:val="0"/>
        <w:autoSpaceDE w:val="0"/>
        <w:autoSpaceDN w:val="0"/>
        <w:spacing w:line="240" w:lineRule="auto"/>
        <w:rPr>
          <w:rFonts w:ascii="Times New Roman" w:hAnsi="Times New Roman"/>
          <w:noProof/>
          <w:szCs w:val="24"/>
        </w:rPr>
      </w:pPr>
    </w:p>
    <w:p w14:paraId="48296E02" w14:textId="77777777" w:rsidR="001C21F9" w:rsidRPr="00C172B8" w:rsidRDefault="001C21F9" w:rsidP="001C21F9">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DF0B7E" w:rsidRPr="00BF2837" w14:paraId="628064F9" w14:textId="77777777" w:rsidTr="00D07B36">
        <w:tc>
          <w:tcPr>
            <w:tcW w:w="4678" w:type="dxa"/>
            <w:tcBorders>
              <w:top w:val="nil"/>
              <w:left w:val="nil"/>
              <w:bottom w:val="nil"/>
              <w:right w:val="nil"/>
            </w:tcBorders>
          </w:tcPr>
          <w:p w14:paraId="33D493DB"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7D391AB6"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2C740D7" w14:textId="12C2B660"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678" w:type="dxa"/>
            <w:tcBorders>
              <w:top w:val="nil"/>
              <w:left w:val="nil"/>
              <w:bottom w:val="nil"/>
              <w:right w:val="nil"/>
            </w:tcBorders>
          </w:tcPr>
          <w:p w14:paraId="52DB36E6"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08FAA2D" w14:textId="7777777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BF2837" w14:paraId="74D6BFDB" w14:textId="77777777" w:rsidTr="00D07B36">
        <w:tc>
          <w:tcPr>
            <w:tcW w:w="4678" w:type="dxa"/>
            <w:tcBorders>
              <w:top w:val="nil"/>
              <w:left w:val="nil"/>
              <w:bottom w:val="nil"/>
              <w:right w:val="nil"/>
            </w:tcBorders>
          </w:tcPr>
          <w:p w14:paraId="301729D2"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09C5CD1" w14:textId="03AC3842"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678" w:type="dxa"/>
            <w:tcBorders>
              <w:top w:val="nil"/>
              <w:left w:val="nil"/>
              <w:bottom w:val="nil"/>
              <w:right w:val="nil"/>
            </w:tcBorders>
          </w:tcPr>
          <w:p w14:paraId="197E6726"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47E344E4" w14:textId="2147CA4A"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6D8B3D60" w14:textId="77777777" w:rsidR="001C21F9" w:rsidRDefault="001C21F9" w:rsidP="001C21F9">
      <w:pPr>
        <w:spacing w:after="160" w:line="259" w:lineRule="auto"/>
        <w:rPr>
          <w:rFonts w:ascii="Times New Roman" w:eastAsia="Times New Roman" w:hAnsi="Times New Roman"/>
          <w:szCs w:val="24"/>
          <w:lang w:eastAsia="ru-RU"/>
        </w:rPr>
      </w:pPr>
    </w:p>
    <w:p w14:paraId="11BE7FCB" w14:textId="77777777" w:rsidR="001C21F9" w:rsidRPr="00286975" w:rsidRDefault="001C21F9" w:rsidP="001C21F9">
      <w:pPr>
        <w:spacing w:line="240" w:lineRule="auto"/>
        <w:jc w:val="right"/>
        <w:rPr>
          <w:rFonts w:ascii="Times New Roman" w:hAnsi="Times New Roman"/>
          <w:szCs w:val="24"/>
          <w:lang w:val="en-US"/>
        </w:rPr>
      </w:pPr>
      <w:r>
        <w:rPr>
          <w:rFonts w:ascii="Times New Roman" w:eastAsia="Times New Roman" w:hAnsi="Times New Roman"/>
          <w:szCs w:val="24"/>
          <w:lang w:eastAsia="ru-RU"/>
        </w:rPr>
        <w:br w:type="page"/>
      </w:r>
      <w:r>
        <w:rPr>
          <w:rFonts w:ascii="Times New Roman" w:hAnsi="Times New Roman"/>
          <w:szCs w:val="24"/>
        </w:rPr>
        <w:lastRenderedPageBreak/>
        <w:t xml:space="preserve">Приложение № </w:t>
      </w:r>
      <w:r>
        <w:rPr>
          <w:rFonts w:ascii="Times New Roman" w:hAnsi="Times New Roman"/>
          <w:szCs w:val="24"/>
          <w:lang w:val="en-US"/>
        </w:rPr>
        <w:t>3</w:t>
      </w:r>
    </w:p>
    <w:p w14:paraId="54394239" w14:textId="77777777" w:rsidR="001C21F9" w:rsidRPr="006549DD"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33AE5661" w14:textId="77777777" w:rsidR="001C21F9"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4234A0A1"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78030EB6"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8584E3C" w14:textId="77777777" w:rsidR="001C21F9" w:rsidRPr="00B72D27" w:rsidRDefault="001C21F9" w:rsidP="001C21F9">
      <w:pPr>
        <w:pStyle w:val="ConsPlusNormal"/>
        <w:jc w:val="both"/>
        <w:rPr>
          <w:rFonts w:ascii="Times New Roman" w:hAnsi="Times New Roman" w:cs="Times New Roman"/>
          <w:sz w:val="24"/>
          <w:szCs w:val="24"/>
        </w:rPr>
      </w:pPr>
    </w:p>
    <w:p w14:paraId="5EBE1FD9" w14:textId="77777777" w:rsidR="001C21F9" w:rsidRPr="006549DD" w:rsidRDefault="001C21F9" w:rsidP="001C21F9">
      <w:pPr>
        <w:pStyle w:val="ConsPlusNormal"/>
        <w:jc w:val="both"/>
        <w:rPr>
          <w:rFonts w:ascii="Times New Roman" w:hAnsi="Times New Roman" w:cs="Times New Roman"/>
          <w:sz w:val="24"/>
          <w:szCs w:val="24"/>
        </w:rPr>
      </w:pPr>
    </w:p>
    <w:p w14:paraId="3ED8AFAF" w14:textId="77777777" w:rsidR="001C21F9" w:rsidRPr="006549DD" w:rsidRDefault="001C21F9" w:rsidP="001C21F9">
      <w:pPr>
        <w:pStyle w:val="ConsPlusNormal"/>
        <w:jc w:val="right"/>
        <w:rPr>
          <w:rFonts w:ascii="Times New Roman" w:hAnsi="Times New Roman" w:cs="Times New Roman"/>
          <w:sz w:val="24"/>
          <w:szCs w:val="24"/>
        </w:rPr>
      </w:pPr>
    </w:p>
    <w:p w14:paraId="19D89CFA"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ФОРМА</w:t>
      </w:r>
    </w:p>
    <w:p w14:paraId="260AD27A" w14:textId="77777777" w:rsidR="001C21F9" w:rsidRPr="006549DD" w:rsidRDefault="001C21F9" w:rsidP="001C21F9">
      <w:pPr>
        <w:pStyle w:val="ConsPlusTitle"/>
        <w:jc w:val="center"/>
        <w:rPr>
          <w:rFonts w:ascii="Times New Roman" w:hAnsi="Times New Roman" w:cs="Times New Roman"/>
          <w:sz w:val="24"/>
          <w:szCs w:val="24"/>
        </w:rPr>
      </w:pPr>
    </w:p>
    <w:p w14:paraId="083959E1"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1B39D220"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143ED0BF"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xml:space="preserve">к договору аренды объектов </w:t>
      </w:r>
    </w:p>
    <w:p w14:paraId="48DAEEED"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120CD523"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 ______ от «___» _________ 20_____ г.</w:t>
      </w:r>
    </w:p>
    <w:p w14:paraId="11596DCB" w14:textId="77777777" w:rsidR="001C21F9" w:rsidRPr="006549DD" w:rsidRDefault="001C21F9" w:rsidP="001C21F9">
      <w:pPr>
        <w:pStyle w:val="ConsPlusTitle"/>
        <w:jc w:val="center"/>
        <w:rPr>
          <w:rFonts w:ascii="Times New Roman" w:hAnsi="Times New Roman" w:cs="Times New Roman"/>
          <w:sz w:val="24"/>
          <w:szCs w:val="24"/>
        </w:rPr>
      </w:pPr>
    </w:p>
    <w:p w14:paraId="2ED5C290" w14:textId="77777777" w:rsidR="001C21F9" w:rsidRPr="006549DD" w:rsidRDefault="001C21F9" w:rsidP="001C21F9">
      <w:pPr>
        <w:pStyle w:val="ConsPlusTitle"/>
        <w:jc w:val="center"/>
        <w:rPr>
          <w:rFonts w:ascii="Times New Roman" w:hAnsi="Times New Roman" w:cs="Times New Roman"/>
          <w:sz w:val="24"/>
          <w:szCs w:val="24"/>
        </w:rPr>
      </w:pPr>
    </w:p>
    <w:p w14:paraId="5995E288"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66205B8A" w14:textId="77777777" w:rsidR="001C21F9" w:rsidRPr="006549DD" w:rsidRDefault="001C21F9" w:rsidP="001C21F9">
      <w:pPr>
        <w:pStyle w:val="ConsPlusNormal"/>
        <w:jc w:val="both"/>
        <w:rPr>
          <w:rFonts w:ascii="Times New Roman" w:hAnsi="Times New Roman" w:cs="Times New Roman"/>
          <w:sz w:val="24"/>
          <w:szCs w:val="24"/>
        </w:rPr>
      </w:pPr>
    </w:p>
    <w:p w14:paraId="026498B3"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842BD27"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635F6EDD"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Арендатором.</w:t>
      </w:r>
    </w:p>
    <w:p w14:paraId="5F2D0221" w14:textId="77777777" w:rsidR="001C21F9" w:rsidRPr="006549DD" w:rsidRDefault="001C21F9" w:rsidP="001C21F9">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1C21F9" w:rsidRPr="00BF2837" w14:paraId="25923659" w14:textId="77777777" w:rsidTr="002606EA">
        <w:tc>
          <w:tcPr>
            <w:tcW w:w="4664" w:type="dxa"/>
            <w:tcBorders>
              <w:top w:val="nil"/>
              <w:left w:val="nil"/>
              <w:bottom w:val="nil"/>
              <w:right w:val="nil"/>
            </w:tcBorders>
          </w:tcPr>
          <w:p w14:paraId="5CB790C4"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093994CF" w14:textId="77777777" w:rsidR="001C21F9" w:rsidRPr="00BF2837" w:rsidRDefault="001C21F9" w:rsidP="002606EA">
            <w:pPr>
              <w:pStyle w:val="ConsPlusNormal"/>
              <w:rPr>
                <w:rFonts w:ascii="Times New Roman" w:hAnsi="Times New Roman" w:cs="Times New Roman"/>
                <w:sz w:val="24"/>
                <w:szCs w:val="24"/>
              </w:rPr>
            </w:pPr>
          </w:p>
        </w:tc>
        <w:tc>
          <w:tcPr>
            <w:tcW w:w="4665" w:type="dxa"/>
            <w:tcBorders>
              <w:top w:val="nil"/>
              <w:left w:val="nil"/>
              <w:bottom w:val="nil"/>
              <w:right w:val="nil"/>
            </w:tcBorders>
          </w:tcPr>
          <w:p w14:paraId="010E885E"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1C21F9" w:rsidRPr="00BF2837" w14:paraId="1F75294F" w14:textId="77777777" w:rsidTr="002606EA">
        <w:tc>
          <w:tcPr>
            <w:tcW w:w="4664" w:type="dxa"/>
            <w:tcBorders>
              <w:top w:val="nil"/>
              <w:left w:val="nil"/>
              <w:bottom w:val="nil"/>
              <w:right w:val="nil"/>
            </w:tcBorders>
          </w:tcPr>
          <w:p w14:paraId="753BB0A6" w14:textId="77777777" w:rsidR="001C21F9" w:rsidRPr="00BF2837" w:rsidRDefault="001C21F9" w:rsidP="002606EA">
            <w:pPr>
              <w:pStyle w:val="ConsPlusNormal"/>
              <w:rPr>
                <w:rFonts w:ascii="Times New Roman" w:hAnsi="Times New Roman" w:cs="Times New Roman"/>
                <w:sz w:val="24"/>
                <w:szCs w:val="24"/>
              </w:rPr>
            </w:pPr>
          </w:p>
          <w:p w14:paraId="0DF4BE1E"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65" w:type="dxa"/>
            <w:tcBorders>
              <w:top w:val="nil"/>
              <w:left w:val="nil"/>
              <w:bottom w:val="nil"/>
              <w:right w:val="nil"/>
            </w:tcBorders>
          </w:tcPr>
          <w:p w14:paraId="012E2CB1" w14:textId="77777777" w:rsidR="001C21F9" w:rsidRPr="00BF2837" w:rsidRDefault="001C21F9" w:rsidP="002606EA">
            <w:pPr>
              <w:pStyle w:val="ConsPlusNormal"/>
              <w:rPr>
                <w:rFonts w:ascii="Times New Roman" w:hAnsi="Times New Roman" w:cs="Times New Roman"/>
                <w:sz w:val="24"/>
                <w:szCs w:val="24"/>
              </w:rPr>
            </w:pPr>
          </w:p>
          <w:p w14:paraId="637520B8"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6CBE814E" w14:textId="77777777" w:rsidR="001C21F9" w:rsidRDefault="001C21F9" w:rsidP="001C21F9">
      <w:pPr>
        <w:pStyle w:val="ConsPlusNormal"/>
        <w:jc w:val="both"/>
        <w:rPr>
          <w:rFonts w:ascii="Times New Roman" w:hAnsi="Times New Roman" w:cs="Times New Roman"/>
          <w:sz w:val="24"/>
          <w:szCs w:val="24"/>
        </w:rPr>
      </w:pPr>
    </w:p>
    <w:p w14:paraId="637383B9" w14:textId="77777777" w:rsidR="001C21F9" w:rsidRPr="00BF2837" w:rsidRDefault="001C21F9" w:rsidP="001C21F9">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619129BF" w14:textId="77777777" w:rsidR="001C21F9" w:rsidRDefault="001C21F9" w:rsidP="001C21F9">
      <w:pPr>
        <w:pStyle w:val="ConsPlusNormal"/>
        <w:jc w:val="both"/>
        <w:rPr>
          <w:rFonts w:ascii="Times New Roman" w:hAnsi="Times New Roman" w:cs="Times New Roman"/>
          <w:sz w:val="24"/>
          <w:szCs w:val="24"/>
        </w:rPr>
      </w:pPr>
    </w:p>
    <w:p w14:paraId="18FB608D" w14:textId="77777777" w:rsidR="001C21F9" w:rsidRDefault="001C21F9" w:rsidP="001C21F9">
      <w:pPr>
        <w:pStyle w:val="ConsPlusNormal"/>
        <w:jc w:val="both"/>
        <w:rPr>
          <w:rFonts w:ascii="Times New Roman" w:hAnsi="Times New Roman" w:cs="Times New Roman"/>
          <w:sz w:val="24"/>
          <w:szCs w:val="24"/>
        </w:rPr>
      </w:pPr>
    </w:p>
    <w:p w14:paraId="7EB3C4BB" w14:textId="77777777" w:rsidR="001C21F9" w:rsidRDefault="001C21F9" w:rsidP="001C21F9">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BF2837" w14:paraId="27AE1858" w14:textId="77777777" w:rsidTr="000345C1">
        <w:tc>
          <w:tcPr>
            <w:tcW w:w="5103" w:type="dxa"/>
            <w:tcBorders>
              <w:top w:val="nil"/>
              <w:left w:val="nil"/>
              <w:bottom w:val="nil"/>
              <w:right w:val="nil"/>
            </w:tcBorders>
          </w:tcPr>
          <w:p w14:paraId="0EF4192A"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57614DC"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A2FA67D" w14:textId="5E0B030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67800BD7"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DA46B1C" w14:textId="7777777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BF2837" w14:paraId="6AAAD92D" w14:textId="77777777" w:rsidTr="000345C1">
        <w:tc>
          <w:tcPr>
            <w:tcW w:w="5103" w:type="dxa"/>
            <w:tcBorders>
              <w:top w:val="nil"/>
              <w:left w:val="nil"/>
              <w:bottom w:val="nil"/>
              <w:right w:val="nil"/>
            </w:tcBorders>
          </w:tcPr>
          <w:p w14:paraId="3097ADB8"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66888914" w14:textId="45F035A6"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CA1F1AC"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52DC5B63" w14:textId="4BC144A0"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75A88FC" w14:textId="77777777" w:rsidR="001C21F9" w:rsidRDefault="001C21F9" w:rsidP="001C21F9">
      <w:pPr>
        <w:pStyle w:val="ConsPlusNormal"/>
        <w:jc w:val="both"/>
        <w:rPr>
          <w:rFonts w:ascii="Times New Roman" w:hAnsi="Times New Roman" w:cs="Times New Roman"/>
          <w:sz w:val="24"/>
          <w:szCs w:val="24"/>
        </w:rPr>
      </w:pPr>
    </w:p>
    <w:p w14:paraId="27460C22" w14:textId="77777777" w:rsidR="001C21F9" w:rsidRPr="006549DD" w:rsidRDefault="001C21F9" w:rsidP="001C21F9">
      <w:pPr>
        <w:pStyle w:val="ConsPlusNormal"/>
        <w:jc w:val="both"/>
        <w:rPr>
          <w:rFonts w:ascii="Times New Roman" w:hAnsi="Times New Roman" w:cs="Times New Roman"/>
          <w:sz w:val="24"/>
          <w:szCs w:val="24"/>
        </w:rPr>
      </w:pPr>
    </w:p>
    <w:p w14:paraId="454C2CFF" w14:textId="77777777" w:rsidR="001C21F9" w:rsidRPr="00286975" w:rsidRDefault="001C21F9" w:rsidP="001C21F9">
      <w:pPr>
        <w:spacing w:line="240" w:lineRule="auto"/>
        <w:jc w:val="right"/>
        <w:rPr>
          <w:rFonts w:ascii="Times New Roman" w:hAnsi="Times New Roman"/>
          <w:szCs w:val="24"/>
          <w:lang w:val="en-US"/>
        </w:rPr>
      </w:pPr>
      <w:r>
        <w:rPr>
          <w:rFonts w:ascii="Times New Roman" w:hAnsi="Times New Roman"/>
          <w:szCs w:val="24"/>
        </w:rPr>
        <w:br w:type="page"/>
      </w:r>
      <w:r>
        <w:rPr>
          <w:rFonts w:ascii="Times New Roman" w:hAnsi="Times New Roman"/>
          <w:szCs w:val="24"/>
        </w:rPr>
        <w:lastRenderedPageBreak/>
        <w:t xml:space="preserve">Приложение № </w:t>
      </w:r>
      <w:r>
        <w:rPr>
          <w:rFonts w:ascii="Times New Roman" w:hAnsi="Times New Roman"/>
          <w:szCs w:val="24"/>
          <w:lang w:val="en-US"/>
        </w:rPr>
        <w:t>4</w:t>
      </w:r>
    </w:p>
    <w:p w14:paraId="166718C4" w14:textId="77777777" w:rsidR="001C21F9" w:rsidRPr="006549DD"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0C2DE0C9" w14:textId="77777777" w:rsidR="001C21F9"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571540BB"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65612B3C"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5BC48CD0" w14:textId="77777777" w:rsidR="001C21F9" w:rsidRPr="00B72D27" w:rsidRDefault="001C21F9" w:rsidP="001C21F9">
      <w:pPr>
        <w:pStyle w:val="ConsPlusNormal"/>
        <w:jc w:val="both"/>
        <w:rPr>
          <w:rFonts w:ascii="Times New Roman" w:hAnsi="Times New Roman" w:cs="Times New Roman"/>
          <w:sz w:val="24"/>
          <w:szCs w:val="24"/>
        </w:rPr>
      </w:pPr>
    </w:p>
    <w:p w14:paraId="1E5AF69C" w14:textId="77777777" w:rsidR="001C21F9" w:rsidRPr="006549DD" w:rsidRDefault="001C21F9" w:rsidP="001C21F9">
      <w:pPr>
        <w:pStyle w:val="ConsPlusNormal"/>
        <w:jc w:val="both"/>
        <w:rPr>
          <w:rFonts w:ascii="Times New Roman" w:hAnsi="Times New Roman" w:cs="Times New Roman"/>
          <w:sz w:val="24"/>
          <w:szCs w:val="24"/>
        </w:rPr>
      </w:pPr>
    </w:p>
    <w:p w14:paraId="22B3797E" w14:textId="77777777" w:rsidR="001C21F9" w:rsidRPr="004151F4" w:rsidRDefault="001C21F9" w:rsidP="001C21F9">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ФОРМА</w:t>
      </w:r>
    </w:p>
    <w:p w14:paraId="5A48A0CD" w14:textId="77777777" w:rsidR="001C21F9" w:rsidRPr="006549DD" w:rsidRDefault="001C21F9" w:rsidP="001C21F9">
      <w:pPr>
        <w:pStyle w:val="ConsPlusNormal"/>
        <w:jc w:val="both"/>
        <w:rPr>
          <w:rFonts w:ascii="Times New Roman" w:hAnsi="Times New Roman" w:cs="Times New Roman"/>
          <w:sz w:val="24"/>
          <w:szCs w:val="24"/>
        </w:rPr>
      </w:pPr>
    </w:p>
    <w:p w14:paraId="2F4DC3FF"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АКТ</w:t>
      </w:r>
    </w:p>
    <w:p w14:paraId="5564DA36" w14:textId="77777777" w:rsidR="001C21F9" w:rsidRPr="006549DD" w:rsidRDefault="001C21F9" w:rsidP="001C21F9">
      <w:pPr>
        <w:pStyle w:val="ConsPlusTitle"/>
        <w:jc w:val="center"/>
        <w:rPr>
          <w:rFonts w:ascii="Times New Roman" w:hAnsi="Times New Roman" w:cs="Times New Roman"/>
          <w:sz w:val="24"/>
          <w:szCs w:val="24"/>
        </w:rPr>
      </w:pPr>
      <w:r w:rsidRPr="006549DD">
        <w:rPr>
          <w:rFonts w:ascii="Times New Roman" w:hAnsi="Times New Roman" w:cs="Times New Roman"/>
          <w:sz w:val="24"/>
          <w:szCs w:val="24"/>
        </w:rPr>
        <w:t>приема-передачи</w:t>
      </w:r>
    </w:p>
    <w:p w14:paraId="19143BE3" w14:textId="77777777" w:rsidR="001C21F9" w:rsidRPr="00BF2837" w:rsidRDefault="001C21F9" w:rsidP="001C21F9">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к договору аренды объектов </w:t>
      </w:r>
    </w:p>
    <w:p w14:paraId="384A2704" w14:textId="77777777" w:rsidR="001C21F9" w:rsidRPr="00BF2837" w:rsidRDefault="001C21F9" w:rsidP="001C21F9">
      <w:pPr>
        <w:widowControl w:val="0"/>
        <w:autoSpaceDE w:val="0"/>
        <w:autoSpaceDN w:val="0"/>
        <w:adjustRightInd w:val="0"/>
        <w:spacing w:line="271" w:lineRule="auto"/>
        <w:jc w:val="center"/>
        <w:rPr>
          <w:rFonts w:ascii="Times New Roman" w:eastAsia="Times New Roman" w:hAnsi="Times New Roman"/>
          <w:b/>
          <w:szCs w:val="24"/>
          <w:lang w:eastAsia="ru-RU"/>
        </w:rPr>
      </w:pPr>
      <w:r w:rsidRPr="00BF2837">
        <w:rPr>
          <w:rFonts w:ascii="Times New Roman" w:eastAsia="Times New Roman" w:hAnsi="Times New Roman"/>
          <w:b/>
          <w:szCs w:val="24"/>
          <w:lang w:eastAsia="ru-RU"/>
        </w:rPr>
        <w:t xml:space="preserve">недвижимого имущества </w:t>
      </w:r>
    </w:p>
    <w:p w14:paraId="0FC79D19" w14:textId="77777777" w:rsidR="001C21F9" w:rsidRPr="006549DD" w:rsidRDefault="001C21F9" w:rsidP="001C21F9">
      <w:pPr>
        <w:pStyle w:val="ConsPlusTitle"/>
        <w:jc w:val="center"/>
        <w:rPr>
          <w:rFonts w:ascii="Times New Roman" w:hAnsi="Times New Roman" w:cs="Times New Roman"/>
          <w:sz w:val="24"/>
          <w:szCs w:val="24"/>
        </w:rPr>
      </w:pPr>
      <w:r w:rsidRPr="004151F4">
        <w:rPr>
          <w:rFonts w:ascii="Times New Roman" w:hAnsi="Times New Roman" w:cs="Times New Roman"/>
          <w:sz w:val="24"/>
          <w:szCs w:val="24"/>
        </w:rPr>
        <w:t>№ ______ от «___» _________ 20_____ г.</w:t>
      </w:r>
      <w:r>
        <w:rPr>
          <w:rFonts w:ascii="Times New Roman" w:hAnsi="Times New Roman" w:cs="Times New Roman"/>
          <w:sz w:val="24"/>
          <w:szCs w:val="24"/>
        </w:rPr>
        <w:t xml:space="preserve"> </w:t>
      </w:r>
      <w:r w:rsidRPr="006549DD">
        <w:rPr>
          <w:rFonts w:ascii="Times New Roman" w:hAnsi="Times New Roman" w:cs="Times New Roman"/>
          <w:sz w:val="24"/>
          <w:szCs w:val="24"/>
        </w:rPr>
        <w:t>(возврата объекта недвижимого имущества)</w:t>
      </w:r>
    </w:p>
    <w:p w14:paraId="77E276FC" w14:textId="77777777" w:rsidR="001C21F9" w:rsidRPr="006549DD" w:rsidRDefault="001C21F9" w:rsidP="001C21F9">
      <w:pPr>
        <w:pStyle w:val="ConsPlusNormal"/>
        <w:jc w:val="both"/>
        <w:rPr>
          <w:rFonts w:ascii="Times New Roman" w:hAnsi="Times New Roman" w:cs="Times New Roman"/>
          <w:sz w:val="24"/>
          <w:szCs w:val="24"/>
        </w:rPr>
      </w:pPr>
    </w:p>
    <w:p w14:paraId="45FB9683"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г. _________________ ________________ 20___ г.</w:t>
      </w:r>
    </w:p>
    <w:p w14:paraId="5FC9E7E5"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5FD220E5"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w:t>
      </w:r>
      <w:r>
        <w:rPr>
          <w:rFonts w:ascii="Times New Roman" w:hAnsi="Times New Roman" w:cs="Times New Roman"/>
          <w:sz w:val="24"/>
          <w:szCs w:val="24"/>
        </w:rPr>
        <w:t xml:space="preserve">лощадью _____ кв. м, расположен </w:t>
      </w:r>
      <w:r w:rsidRPr="006549DD">
        <w:rPr>
          <w:rFonts w:ascii="Times New Roman" w:hAnsi="Times New Roman" w:cs="Times New Roman"/>
          <w:sz w:val="24"/>
          <w:szCs w:val="24"/>
        </w:rPr>
        <w:t>__ по адресу: ________________, для использования в качестве (под) _________________.</w:t>
      </w:r>
    </w:p>
    <w:p w14:paraId="1B44CFD4" w14:textId="77777777" w:rsidR="001C21F9" w:rsidRPr="006549DD" w:rsidRDefault="001C21F9" w:rsidP="001C21F9">
      <w:pPr>
        <w:pStyle w:val="ConsPlusNormal"/>
        <w:ind w:firstLine="540"/>
        <w:jc w:val="both"/>
        <w:rPr>
          <w:rFonts w:ascii="Times New Roman" w:hAnsi="Times New Roman" w:cs="Times New Roman"/>
          <w:sz w:val="24"/>
          <w:szCs w:val="24"/>
        </w:rPr>
      </w:pPr>
      <w:r w:rsidRPr="006549DD">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39E5BB4D" w14:textId="77777777" w:rsidR="001C21F9" w:rsidRDefault="001C21F9" w:rsidP="001C21F9">
      <w:pPr>
        <w:pStyle w:val="ConsPlusNormal"/>
        <w:rPr>
          <w:rFonts w:ascii="Times New Roman" w:hAnsi="Times New Roman" w:cs="Times New Roman"/>
          <w:sz w:val="24"/>
          <w:szCs w:val="24"/>
        </w:rPr>
      </w:pPr>
    </w:p>
    <w:p w14:paraId="3D4F5728" w14:textId="77777777" w:rsidR="001C21F9" w:rsidRPr="00FA4A1C" w:rsidRDefault="001C21F9" w:rsidP="001C21F9">
      <w:pPr>
        <w:rPr>
          <w:lang w:eastAsia="ru-RU"/>
        </w:rPr>
      </w:pPr>
    </w:p>
    <w:p w14:paraId="27CF7FBC" w14:textId="77777777" w:rsidR="001C21F9" w:rsidRDefault="001C21F9" w:rsidP="001C21F9">
      <w:pPr>
        <w:tabs>
          <w:tab w:val="left" w:pos="2760"/>
        </w:tabs>
        <w:rPr>
          <w:lang w:eastAsia="ru-RU"/>
        </w:rPr>
      </w:pPr>
      <w:r>
        <w:rPr>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1C21F9" w:rsidRPr="00BF2837" w14:paraId="61278824" w14:textId="77777777" w:rsidTr="002606EA">
        <w:tc>
          <w:tcPr>
            <w:tcW w:w="4676" w:type="dxa"/>
            <w:tcBorders>
              <w:top w:val="nil"/>
              <w:left w:val="nil"/>
              <w:bottom w:val="nil"/>
              <w:right w:val="nil"/>
            </w:tcBorders>
          </w:tcPr>
          <w:p w14:paraId="5E641FD8"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Арендодатель:</w:t>
            </w:r>
          </w:p>
          <w:p w14:paraId="4226856C" w14:textId="77777777" w:rsidR="001C21F9" w:rsidRPr="00BF2837" w:rsidRDefault="001C21F9" w:rsidP="002606EA">
            <w:pPr>
              <w:pStyle w:val="ConsPlusNormal"/>
              <w:rPr>
                <w:rFonts w:ascii="Times New Roman" w:hAnsi="Times New Roman" w:cs="Times New Roman"/>
                <w:sz w:val="24"/>
                <w:szCs w:val="24"/>
              </w:rPr>
            </w:pPr>
          </w:p>
        </w:tc>
        <w:tc>
          <w:tcPr>
            <w:tcW w:w="4679" w:type="dxa"/>
            <w:tcBorders>
              <w:top w:val="nil"/>
              <w:left w:val="nil"/>
              <w:bottom w:val="nil"/>
              <w:right w:val="nil"/>
            </w:tcBorders>
          </w:tcPr>
          <w:p w14:paraId="5AD965E9"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Арендатор:</w:t>
            </w:r>
          </w:p>
        </w:tc>
      </w:tr>
      <w:tr w:rsidR="001C21F9" w:rsidRPr="00BF2837" w14:paraId="6A296982" w14:textId="77777777" w:rsidTr="002606EA">
        <w:tc>
          <w:tcPr>
            <w:tcW w:w="4676" w:type="dxa"/>
            <w:tcBorders>
              <w:top w:val="nil"/>
              <w:left w:val="nil"/>
              <w:bottom w:val="nil"/>
              <w:right w:val="nil"/>
            </w:tcBorders>
          </w:tcPr>
          <w:p w14:paraId="449EA784"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w:t>
            </w:r>
          </w:p>
        </w:tc>
        <w:tc>
          <w:tcPr>
            <w:tcW w:w="4679" w:type="dxa"/>
            <w:tcBorders>
              <w:top w:val="nil"/>
              <w:left w:val="nil"/>
              <w:bottom w:val="nil"/>
              <w:right w:val="nil"/>
            </w:tcBorders>
          </w:tcPr>
          <w:p w14:paraId="158D5603" w14:textId="77777777" w:rsidR="001C21F9" w:rsidRPr="00BF2837" w:rsidRDefault="001C21F9" w:rsidP="002606EA">
            <w:pPr>
              <w:pStyle w:val="ConsPlusNormal"/>
              <w:jc w:val="both"/>
              <w:rPr>
                <w:rFonts w:ascii="Times New Roman" w:hAnsi="Times New Roman" w:cs="Times New Roman"/>
                <w:sz w:val="24"/>
                <w:szCs w:val="24"/>
              </w:rPr>
            </w:pPr>
            <w:r w:rsidRPr="00BF2837">
              <w:rPr>
                <w:rFonts w:ascii="Times New Roman" w:hAnsi="Times New Roman" w:cs="Times New Roman"/>
                <w:sz w:val="24"/>
                <w:szCs w:val="24"/>
              </w:rPr>
              <w:t>_____________________</w:t>
            </w:r>
          </w:p>
        </w:tc>
      </w:tr>
    </w:tbl>
    <w:p w14:paraId="51C197D0" w14:textId="77777777" w:rsidR="001C21F9" w:rsidRDefault="001C21F9" w:rsidP="001C21F9">
      <w:pPr>
        <w:pStyle w:val="ConsPlusNormal"/>
        <w:jc w:val="both"/>
        <w:rPr>
          <w:rFonts w:ascii="Times New Roman" w:hAnsi="Times New Roman" w:cs="Times New Roman"/>
          <w:sz w:val="24"/>
          <w:szCs w:val="24"/>
        </w:rPr>
      </w:pPr>
    </w:p>
    <w:p w14:paraId="0AE9DC82" w14:textId="77777777" w:rsidR="001C21F9" w:rsidRDefault="001C21F9" w:rsidP="001C21F9">
      <w:pPr>
        <w:pStyle w:val="ConsPlusNormal"/>
        <w:jc w:val="both"/>
        <w:rPr>
          <w:rFonts w:ascii="Times New Roman" w:hAnsi="Times New Roman" w:cs="Times New Roman"/>
          <w:sz w:val="24"/>
          <w:szCs w:val="24"/>
        </w:rPr>
      </w:pPr>
    </w:p>
    <w:p w14:paraId="48BD27D1" w14:textId="77777777" w:rsidR="001C21F9" w:rsidRDefault="001C21F9" w:rsidP="001C21F9">
      <w:pPr>
        <w:pStyle w:val="ConsPlusNormal"/>
        <w:jc w:val="both"/>
        <w:rPr>
          <w:rFonts w:ascii="Times New Roman" w:hAnsi="Times New Roman" w:cs="Times New Roman"/>
          <w:sz w:val="24"/>
          <w:szCs w:val="24"/>
        </w:rPr>
      </w:pPr>
    </w:p>
    <w:p w14:paraId="1BAD466F" w14:textId="77777777" w:rsidR="001C21F9" w:rsidRDefault="001C21F9" w:rsidP="001C21F9">
      <w:pPr>
        <w:widowControl w:val="0"/>
        <w:autoSpaceDE w:val="0"/>
        <w:autoSpaceDN w:val="0"/>
        <w:adjustRightInd w:val="0"/>
        <w:rPr>
          <w:rFonts w:ascii="Times New Roman" w:eastAsia="Times New Roman" w:hAnsi="Times New Roman"/>
          <w:szCs w:val="24"/>
          <w:lang w:eastAsia="ru-RU"/>
        </w:rPr>
      </w:pPr>
      <w:r w:rsidRPr="00BF2837">
        <w:rPr>
          <w:rFonts w:ascii="Times New Roman" w:eastAsia="Times New Roman" w:hAnsi="Times New Roman"/>
          <w:szCs w:val="24"/>
          <w:lang w:eastAsia="ru-RU"/>
        </w:rPr>
        <w:t>Форму Акта утверждаем:</w:t>
      </w:r>
    </w:p>
    <w:p w14:paraId="6173CB11" w14:textId="77777777" w:rsidR="001C21F9" w:rsidRPr="00BF2837" w:rsidRDefault="001C21F9" w:rsidP="001C21F9">
      <w:pPr>
        <w:widowControl w:val="0"/>
        <w:autoSpaceDE w:val="0"/>
        <w:autoSpaceDN w:val="0"/>
        <w:adjustRightInd w:val="0"/>
        <w:rPr>
          <w:rFonts w:ascii="Times New Roman" w:eastAsia="Times New Roman" w:hAnsi="Times New Roman"/>
          <w:szCs w:val="24"/>
          <w:lang w:eastAsia="ru-RU"/>
        </w:rPr>
      </w:pPr>
    </w:p>
    <w:p w14:paraId="3242349A" w14:textId="77777777" w:rsidR="001C21F9" w:rsidRDefault="001C21F9" w:rsidP="001C21F9">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BF2837" w14:paraId="7EC101C1" w14:textId="77777777" w:rsidTr="00DB7071">
        <w:tc>
          <w:tcPr>
            <w:tcW w:w="5103" w:type="dxa"/>
            <w:tcBorders>
              <w:top w:val="nil"/>
              <w:left w:val="nil"/>
              <w:bottom w:val="nil"/>
              <w:right w:val="nil"/>
            </w:tcBorders>
          </w:tcPr>
          <w:p w14:paraId="493220A8"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31BBA47"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EB03EDA" w14:textId="79C6092F"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3D5B56A5"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0585F2D1" w14:textId="7777777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1C21F9" w:rsidRPr="00BF2837" w14:paraId="11FB5363" w14:textId="77777777" w:rsidTr="002606EA">
        <w:tc>
          <w:tcPr>
            <w:tcW w:w="5103" w:type="dxa"/>
          </w:tcPr>
          <w:p w14:paraId="4D6D5468" w14:textId="77777777" w:rsidR="001C21F9" w:rsidRPr="00BF2837" w:rsidRDefault="001C21F9" w:rsidP="002606EA">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64BE708" w14:textId="77777777" w:rsidR="001C21F9" w:rsidRPr="00BF2837" w:rsidRDefault="001C21F9" w:rsidP="002606EA">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Pr>
          <w:p w14:paraId="58EB0229" w14:textId="77777777" w:rsidR="001C21F9" w:rsidRPr="00BF2837" w:rsidRDefault="001C21F9" w:rsidP="002606EA">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 /</w:t>
            </w:r>
          </w:p>
          <w:p w14:paraId="4ABEBA3B" w14:textId="77777777" w:rsidR="001C21F9" w:rsidRPr="00BF2837" w:rsidRDefault="001C21F9" w:rsidP="002606EA">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1BAAA4B" w14:textId="77777777" w:rsidR="001C21F9" w:rsidRDefault="001C21F9" w:rsidP="001C21F9">
      <w:pPr>
        <w:spacing w:line="240" w:lineRule="auto"/>
        <w:rPr>
          <w:rFonts w:ascii="Times New Roman" w:hAnsi="Times New Roman"/>
          <w:szCs w:val="24"/>
        </w:rPr>
      </w:pPr>
    </w:p>
    <w:p w14:paraId="2123FB54" w14:textId="77777777" w:rsidR="001C21F9" w:rsidRPr="006549DD" w:rsidRDefault="001C21F9" w:rsidP="001C21F9">
      <w:pPr>
        <w:spacing w:line="240" w:lineRule="auto"/>
        <w:jc w:val="right"/>
        <w:rPr>
          <w:rFonts w:ascii="Times New Roman" w:hAnsi="Times New Roman"/>
          <w:szCs w:val="24"/>
        </w:rPr>
      </w:pPr>
      <w:r>
        <w:rPr>
          <w:rFonts w:ascii="Times New Roman" w:hAnsi="Times New Roman"/>
          <w:szCs w:val="24"/>
        </w:rPr>
        <w:br w:type="page"/>
      </w:r>
      <w:r w:rsidRPr="006549DD">
        <w:rPr>
          <w:rFonts w:ascii="Times New Roman" w:hAnsi="Times New Roman"/>
          <w:szCs w:val="24"/>
        </w:rPr>
        <w:lastRenderedPageBreak/>
        <w:t xml:space="preserve">Приложение № </w:t>
      </w:r>
      <w:r>
        <w:rPr>
          <w:rFonts w:ascii="Times New Roman" w:hAnsi="Times New Roman"/>
          <w:szCs w:val="24"/>
          <w:lang w:val="en-US"/>
        </w:rPr>
        <w:t>5</w:t>
      </w:r>
    </w:p>
    <w:p w14:paraId="7C6D978F" w14:textId="77777777" w:rsidR="001C21F9" w:rsidRPr="006549DD"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135C452F" w14:textId="77777777" w:rsidR="001C21F9"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55D6D5D8"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DD69B08"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1D065A66" w14:textId="77777777" w:rsidR="001C21F9" w:rsidRPr="00B72D27" w:rsidRDefault="001C21F9" w:rsidP="001C21F9">
      <w:pPr>
        <w:pStyle w:val="ConsPlusNormal"/>
        <w:jc w:val="both"/>
        <w:rPr>
          <w:rFonts w:ascii="Times New Roman" w:hAnsi="Times New Roman" w:cs="Times New Roman"/>
          <w:sz w:val="24"/>
          <w:szCs w:val="24"/>
        </w:rPr>
      </w:pPr>
    </w:p>
    <w:p w14:paraId="17C6C264" w14:textId="77777777" w:rsidR="001C21F9" w:rsidRDefault="001C21F9" w:rsidP="001C21F9">
      <w:pPr>
        <w:spacing w:line="240" w:lineRule="auto"/>
        <w:rPr>
          <w:rFonts w:ascii="Times New Roman" w:hAnsi="Times New Roman"/>
          <w:szCs w:val="24"/>
        </w:rPr>
      </w:pPr>
    </w:p>
    <w:p w14:paraId="3F1C26CF" w14:textId="77777777" w:rsidR="001C21F9" w:rsidRDefault="001C21F9" w:rsidP="001C21F9">
      <w:pPr>
        <w:spacing w:after="160" w:line="259" w:lineRule="auto"/>
        <w:rPr>
          <w:rFonts w:ascii="Times New Roman" w:hAnsi="Times New Roman"/>
          <w:szCs w:val="24"/>
        </w:rPr>
      </w:pPr>
    </w:p>
    <w:p w14:paraId="36099AAF" w14:textId="77777777" w:rsidR="001C21F9" w:rsidRDefault="001C21F9" w:rsidP="001C21F9">
      <w:pPr>
        <w:spacing w:after="160" w:line="259" w:lineRule="auto"/>
        <w:rPr>
          <w:rFonts w:ascii="Times New Roman" w:hAnsi="Times New Roman"/>
          <w:szCs w:val="24"/>
        </w:rPr>
      </w:pPr>
    </w:p>
    <w:p w14:paraId="297FE9FE" w14:textId="77777777" w:rsidR="001C21F9" w:rsidRPr="006A3C0C" w:rsidRDefault="001C21F9" w:rsidP="001C21F9">
      <w:pPr>
        <w:spacing w:line="240" w:lineRule="auto"/>
        <w:jc w:val="center"/>
        <w:outlineLvl w:val="0"/>
        <w:rPr>
          <w:rFonts w:ascii="Times New Roman" w:hAnsi="Times New Roman"/>
          <w:b/>
          <w:szCs w:val="24"/>
        </w:rPr>
      </w:pPr>
      <w:r w:rsidRPr="006A3C0C">
        <w:rPr>
          <w:rFonts w:ascii="Times New Roman" w:hAnsi="Times New Roman"/>
          <w:b/>
          <w:szCs w:val="24"/>
        </w:rPr>
        <w:t xml:space="preserve">РАСЧЕТ </w:t>
      </w:r>
    </w:p>
    <w:p w14:paraId="2B407484" w14:textId="77777777" w:rsidR="001C21F9" w:rsidRDefault="001C21F9" w:rsidP="001C21F9">
      <w:pPr>
        <w:spacing w:line="240" w:lineRule="auto"/>
        <w:jc w:val="center"/>
        <w:outlineLvl w:val="0"/>
        <w:rPr>
          <w:rFonts w:ascii="Times New Roman" w:hAnsi="Times New Roman"/>
          <w:b/>
          <w:szCs w:val="24"/>
        </w:rPr>
      </w:pPr>
      <w:r w:rsidRPr="006A3C0C">
        <w:rPr>
          <w:rFonts w:ascii="Times New Roman" w:hAnsi="Times New Roman"/>
          <w:b/>
          <w:szCs w:val="24"/>
        </w:rPr>
        <w:t>арендной платы</w:t>
      </w:r>
    </w:p>
    <w:p w14:paraId="62C2AB1E" w14:textId="77777777" w:rsidR="001C21F9" w:rsidRDefault="001C21F9" w:rsidP="001C21F9">
      <w:pPr>
        <w:spacing w:line="240" w:lineRule="auto"/>
        <w:jc w:val="center"/>
        <w:outlineLvl w:val="0"/>
        <w:rPr>
          <w:rFonts w:ascii="Times New Roman" w:hAnsi="Times New Roman"/>
          <w:b/>
          <w:szCs w:val="24"/>
        </w:rPr>
      </w:pPr>
    </w:p>
    <w:p w14:paraId="612B7C75" w14:textId="77777777" w:rsidR="001C21F9" w:rsidRDefault="001C21F9" w:rsidP="001C21F9">
      <w:pPr>
        <w:spacing w:line="240" w:lineRule="auto"/>
        <w:jc w:val="center"/>
        <w:outlineLvl w:val="0"/>
        <w:rPr>
          <w:rFonts w:ascii="Times New Roman" w:hAnsi="Times New Roman"/>
          <w:b/>
          <w:szCs w:val="24"/>
        </w:rPr>
      </w:pPr>
    </w:p>
    <w:p w14:paraId="5C52772F" w14:textId="77777777" w:rsidR="001C21F9" w:rsidRPr="006A3C0C" w:rsidRDefault="001C21F9" w:rsidP="001C21F9">
      <w:pPr>
        <w:spacing w:line="240" w:lineRule="auto"/>
        <w:jc w:val="center"/>
        <w:outlineLvl w:val="0"/>
        <w:rPr>
          <w:rFonts w:ascii="Times New Roman" w:hAnsi="Times New Roman"/>
          <w:b/>
          <w:szCs w:val="24"/>
        </w:rPr>
      </w:pPr>
    </w:p>
    <w:tbl>
      <w:tblPr>
        <w:tblW w:w="9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657"/>
      </w:tblGrid>
      <w:tr w:rsidR="001C21F9" w:rsidRPr="006A3C0C" w14:paraId="15A79370" w14:textId="77777777" w:rsidTr="002606EA">
        <w:tc>
          <w:tcPr>
            <w:tcW w:w="2235" w:type="dxa"/>
          </w:tcPr>
          <w:p w14:paraId="62B32861" w14:textId="77777777" w:rsidR="001C21F9" w:rsidRPr="006A3C0C" w:rsidRDefault="001C21F9" w:rsidP="002606EA">
            <w:pPr>
              <w:jc w:val="center"/>
              <w:rPr>
                <w:rFonts w:ascii="Times New Roman" w:eastAsia="Times New Roman" w:hAnsi="Times New Roman"/>
                <w:b/>
                <w:szCs w:val="24"/>
                <w:lang w:eastAsia="ru-RU"/>
              </w:rPr>
            </w:pPr>
            <w:r>
              <w:rPr>
                <w:rFonts w:ascii="Times New Roman" w:eastAsia="Times New Roman" w:hAnsi="Times New Roman"/>
                <w:b/>
                <w:szCs w:val="24"/>
                <w:lang w:eastAsia="ru-RU"/>
              </w:rPr>
              <w:t>Тип помещения</w:t>
            </w:r>
          </w:p>
        </w:tc>
        <w:tc>
          <w:tcPr>
            <w:tcW w:w="1275" w:type="dxa"/>
          </w:tcPr>
          <w:p w14:paraId="0E20F712" w14:textId="77777777" w:rsidR="001C21F9" w:rsidRPr="006A3C0C" w:rsidRDefault="001C21F9" w:rsidP="002606EA">
            <w:pPr>
              <w:spacing w:line="240" w:lineRule="auto"/>
              <w:jc w:val="center"/>
              <w:rPr>
                <w:rFonts w:ascii="Times New Roman" w:eastAsia="Times New Roman" w:hAnsi="Times New Roman"/>
                <w:szCs w:val="24"/>
                <w:lang w:eastAsia="ru-RU"/>
              </w:rPr>
            </w:pPr>
            <w:r>
              <w:rPr>
                <w:rFonts w:ascii="Times New Roman" w:eastAsia="Times New Roman" w:hAnsi="Times New Roman"/>
                <w:szCs w:val="24"/>
                <w:lang w:eastAsia="ru-RU"/>
              </w:rPr>
              <w:t>кв. м</w:t>
            </w:r>
          </w:p>
        </w:tc>
        <w:tc>
          <w:tcPr>
            <w:tcW w:w="3402" w:type="dxa"/>
          </w:tcPr>
          <w:p w14:paraId="21B31B3F" w14:textId="77777777" w:rsidR="001C21F9" w:rsidRPr="006A3C0C" w:rsidRDefault="001C21F9" w:rsidP="002606EA">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 xml:space="preserve">Ставка арендной платы за 1 </w:t>
            </w:r>
            <w:r>
              <w:rPr>
                <w:rFonts w:ascii="Times New Roman" w:eastAsia="Times New Roman" w:hAnsi="Times New Roman"/>
                <w:szCs w:val="24"/>
                <w:lang w:eastAsia="ru-RU"/>
              </w:rPr>
              <w:t>кв. м.</w:t>
            </w:r>
            <w:r w:rsidRPr="006A3C0C">
              <w:rPr>
                <w:rFonts w:ascii="Times New Roman" w:eastAsia="Times New Roman" w:hAnsi="Times New Roman"/>
                <w:szCs w:val="24"/>
                <w:vertAlign w:val="superscript"/>
                <w:lang w:eastAsia="ru-RU"/>
              </w:rPr>
              <w:t xml:space="preserve"> </w:t>
            </w:r>
            <w:r w:rsidRPr="006A3C0C">
              <w:rPr>
                <w:rFonts w:ascii="Times New Roman" w:eastAsia="Times New Roman" w:hAnsi="Times New Roman"/>
                <w:szCs w:val="24"/>
                <w:lang w:eastAsia="ru-RU"/>
              </w:rPr>
              <w:t>в год с НДС 20%, ЭР (руб.)</w:t>
            </w:r>
          </w:p>
        </w:tc>
        <w:tc>
          <w:tcPr>
            <w:tcW w:w="2657" w:type="dxa"/>
          </w:tcPr>
          <w:p w14:paraId="6F291215" w14:textId="77777777" w:rsidR="001C21F9" w:rsidRPr="006A3C0C" w:rsidRDefault="001C21F9" w:rsidP="002606EA">
            <w:pPr>
              <w:spacing w:line="240" w:lineRule="auto"/>
              <w:rPr>
                <w:rFonts w:ascii="Times New Roman" w:eastAsia="Times New Roman" w:hAnsi="Times New Roman"/>
                <w:szCs w:val="24"/>
                <w:lang w:eastAsia="ru-RU"/>
              </w:rPr>
            </w:pPr>
            <w:r w:rsidRPr="006A3C0C">
              <w:rPr>
                <w:rFonts w:ascii="Times New Roman" w:eastAsia="Times New Roman" w:hAnsi="Times New Roman"/>
                <w:szCs w:val="24"/>
                <w:lang w:eastAsia="ru-RU"/>
              </w:rPr>
              <w:t>Ежемесячная арендная плата с НДС 20%, ЭР (руб.)</w:t>
            </w:r>
          </w:p>
        </w:tc>
      </w:tr>
      <w:tr w:rsidR="001C21F9" w:rsidRPr="00B72D27" w14:paraId="771B1BA7" w14:textId="77777777" w:rsidTr="002606EA">
        <w:trPr>
          <w:trHeight w:val="539"/>
        </w:trPr>
        <w:tc>
          <w:tcPr>
            <w:tcW w:w="2235" w:type="dxa"/>
          </w:tcPr>
          <w:p w14:paraId="58CFE110" w14:textId="77777777" w:rsidR="001C21F9" w:rsidRPr="00B72D27" w:rsidRDefault="001C21F9" w:rsidP="002606EA">
            <w:pPr>
              <w:spacing w:line="240" w:lineRule="auto"/>
              <w:rPr>
                <w:rFonts w:ascii="Times New Roman" w:hAnsi="Times New Roman"/>
                <w:szCs w:val="24"/>
                <w:lang w:eastAsia="ru-RU"/>
              </w:rPr>
            </w:pPr>
            <w:r>
              <w:rPr>
                <w:rFonts w:ascii="Times New Roman" w:hAnsi="Times New Roman"/>
                <w:szCs w:val="24"/>
                <w:lang w:eastAsia="ru-RU"/>
              </w:rPr>
              <w:t>Производство</w:t>
            </w:r>
          </w:p>
        </w:tc>
        <w:tc>
          <w:tcPr>
            <w:tcW w:w="1275" w:type="dxa"/>
          </w:tcPr>
          <w:p w14:paraId="39FA178D" w14:textId="77777777" w:rsidR="001C21F9" w:rsidRPr="00B72D27" w:rsidRDefault="001C21F9" w:rsidP="002606EA">
            <w:pPr>
              <w:spacing w:line="240" w:lineRule="auto"/>
              <w:jc w:val="center"/>
              <w:rPr>
                <w:rFonts w:ascii="Times New Roman" w:hAnsi="Times New Roman"/>
                <w:szCs w:val="24"/>
                <w:lang w:eastAsia="ru-RU"/>
              </w:rPr>
            </w:pPr>
            <w:r>
              <w:rPr>
                <w:rFonts w:ascii="Times New Roman" w:hAnsi="Times New Roman"/>
                <w:szCs w:val="24"/>
                <w:lang w:eastAsia="ru-RU"/>
              </w:rPr>
              <w:t>387,4</w:t>
            </w:r>
          </w:p>
        </w:tc>
        <w:tc>
          <w:tcPr>
            <w:tcW w:w="3402" w:type="dxa"/>
          </w:tcPr>
          <w:p w14:paraId="4A6655E9" w14:textId="77777777" w:rsidR="001C21F9" w:rsidRPr="00B72D27" w:rsidRDefault="001C21F9" w:rsidP="002606EA">
            <w:pPr>
              <w:spacing w:line="240" w:lineRule="auto"/>
              <w:jc w:val="center"/>
              <w:rPr>
                <w:rFonts w:ascii="Times New Roman" w:hAnsi="Times New Roman"/>
                <w:szCs w:val="24"/>
                <w:lang w:eastAsia="ru-RU"/>
              </w:rPr>
            </w:pPr>
          </w:p>
        </w:tc>
        <w:tc>
          <w:tcPr>
            <w:tcW w:w="2657" w:type="dxa"/>
          </w:tcPr>
          <w:p w14:paraId="52FAB5BE" w14:textId="77777777" w:rsidR="001C21F9" w:rsidRPr="00B72D27" w:rsidRDefault="001C21F9" w:rsidP="002606EA">
            <w:pPr>
              <w:spacing w:line="240" w:lineRule="auto"/>
              <w:jc w:val="center"/>
              <w:rPr>
                <w:rFonts w:ascii="Times New Roman" w:hAnsi="Times New Roman"/>
                <w:szCs w:val="24"/>
                <w:lang w:eastAsia="ru-RU"/>
              </w:rPr>
            </w:pPr>
          </w:p>
        </w:tc>
      </w:tr>
      <w:tr w:rsidR="001C21F9" w:rsidRPr="006A3C0C" w14:paraId="491C47A1" w14:textId="77777777" w:rsidTr="002606EA">
        <w:trPr>
          <w:trHeight w:val="655"/>
        </w:trPr>
        <w:tc>
          <w:tcPr>
            <w:tcW w:w="2235" w:type="dxa"/>
          </w:tcPr>
          <w:p w14:paraId="6600C981" w14:textId="77777777" w:rsidR="001C21F9" w:rsidRPr="00B72D27" w:rsidRDefault="001C21F9" w:rsidP="002606EA">
            <w:pPr>
              <w:spacing w:line="240" w:lineRule="auto"/>
              <w:rPr>
                <w:rFonts w:ascii="Times New Roman" w:hAnsi="Times New Roman"/>
                <w:szCs w:val="24"/>
                <w:lang w:eastAsia="ru-RU"/>
              </w:rPr>
            </w:pPr>
            <w:r w:rsidRPr="00B72D27">
              <w:rPr>
                <w:rFonts w:ascii="Times New Roman" w:eastAsia="Times New Roman" w:hAnsi="Times New Roman"/>
                <w:b/>
                <w:szCs w:val="24"/>
                <w:lang w:eastAsia="ru-RU"/>
              </w:rPr>
              <w:t>Итого:</w:t>
            </w:r>
          </w:p>
        </w:tc>
        <w:tc>
          <w:tcPr>
            <w:tcW w:w="1275" w:type="dxa"/>
          </w:tcPr>
          <w:p w14:paraId="473F532C" w14:textId="77777777" w:rsidR="001C21F9" w:rsidRPr="00B72D27" w:rsidRDefault="001C21F9" w:rsidP="002606EA">
            <w:pPr>
              <w:spacing w:line="240" w:lineRule="auto"/>
              <w:jc w:val="center"/>
              <w:rPr>
                <w:rFonts w:ascii="Times New Roman" w:hAnsi="Times New Roman"/>
                <w:b/>
                <w:bCs/>
                <w:szCs w:val="24"/>
                <w:lang w:eastAsia="ru-RU"/>
              </w:rPr>
            </w:pPr>
            <w:r>
              <w:rPr>
                <w:rFonts w:ascii="Times New Roman" w:hAnsi="Times New Roman"/>
                <w:b/>
                <w:bCs/>
                <w:szCs w:val="24"/>
                <w:lang w:eastAsia="ru-RU"/>
              </w:rPr>
              <w:t>387,4</w:t>
            </w:r>
          </w:p>
        </w:tc>
        <w:tc>
          <w:tcPr>
            <w:tcW w:w="3402" w:type="dxa"/>
          </w:tcPr>
          <w:p w14:paraId="63669BBE" w14:textId="77777777" w:rsidR="001C21F9" w:rsidRPr="00B72D27" w:rsidRDefault="001C21F9" w:rsidP="002606EA">
            <w:pPr>
              <w:spacing w:line="240" w:lineRule="auto"/>
              <w:jc w:val="center"/>
              <w:rPr>
                <w:rFonts w:ascii="Times New Roman" w:hAnsi="Times New Roman"/>
                <w:szCs w:val="24"/>
                <w:lang w:eastAsia="ru-RU"/>
              </w:rPr>
            </w:pPr>
          </w:p>
        </w:tc>
        <w:tc>
          <w:tcPr>
            <w:tcW w:w="2657" w:type="dxa"/>
          </w:tcPr>
          <w:p w14:paraId="7271C347" w14:textId="77777777" w:rsidR="001C21F9" w:rsidRPr="00B72D27" w:rsidRDefault="001C21F9" w:rsidP="002606EA">
            <w:pPr>
              <w:spacing w:line="240" w:lineRule="auto"/>
              <w:jc w:val="center"/>
              <w:rPr>
                <w:rFonts w:ascii="Times New Roman" w:eastAsia="Times New Roman" w:hAnsi="Times New Roman"/>
                <w:szCs w:val="24"/>
                <w:lang w:eastAsia="ru-RU"/>
              </w:rPr>
            </w:pPr>
            <w:r w:rsidRPr="00B72D27">
              <w:rPr>
                <w:rFonts w:ascii="Times New Roman" w:eastAsia="Times New Roman" w:hAnsi="Times New Roman"/>
                <w:szCs w:val="24"/>
                <w:lang w:eastAsia="ru-RU"/>
              </w:rPr>
              <w:t>___________</w:t>
            </w:r>
          </w:p>
          <w:p w14:paraId="115D7348" w14:textId="77777777" w:rsidR="001C21F9" w:rsidRPr="00B72D27" w:rsidRDefault="001C21F9" w:rsidP="002606EA">
            <w:pPr>
              <w:spacing w:line="240" w:lineRule="auto"/>
              <w:jc w:val="center"/>
              <w:rPr>
                <w:rFonts w:ascii="Times New Roman" w:hAnsi="Times New Roman"/>
                <w:szCs w:val="24"/>
                <w:lang w:eastAsia="ru-RU"/>
              </w:rPr>
            </w:pPr>
            <w:r w:rsidRPr="00B72D27">
              <w:rPr>
                <w:rFonts w:ascii="Times New Roman" w:eastAsia="Times New Roman" w:hAnsi="Times New Roman"/>
                <w:szCs w:val="24"/>
                <w:lang w:eastAsia="ru-RU"/>
              </w:rPr>
              <w:t xml:space="preserve">в т. ч. НДС – </w:t>
            </w:r>
          </w:p>
        </w:tc>
      </w:tr>
    </w:tbl>
    <w:p w14:paraId="5CF4C759" w14:textId="77777777" w:rsidR="001C21F9" w:rsidRDefault="001C21F9" w:rsidP="001C21F9">
      <w:pPr>
        <w:spacing w:after="160" w:line="259" w:lineRule="auto"/>
        <w:rPr>
          <w:rFonts w:ascii="Times New Roman" w:eastAsia="Times New Roman" w:hAnsi="Times New Roman"/>
          <w:szCs w:val="24"/>
          <w:lang w:eastAsia="ru-RU"/>
        </w:rPr>
      </w:pPr>
    </w:p>
    <w:p w14:paraId="359095B2" w14:textId="77777777" w:rsidR="001C21F9" w:rsidRDefault="001C21F9" w:rsidP="001C21F9">
      <w:pPr>
        <w:spacing w:after="160" w:line="259" w:lineRule="auto"/>
        <w:rPr>
          <w:rFonts w:ascii="Times New Roman" w:eastAsia="Times New Roman" w:hAnsi="Times New Roman"/>
          <w:szCs w:val="24"/>
          <w:lang w:eastAsia="ru-RU"/>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BF2837" w14:paraId="5C971F87" w14:textId="77777777" w:rsidTr="00877CF9">
        <w:tc>
          <w:tcPr>
            <w:tcW w:w="5103" w:type="dxa"/>
            <w:tcBorders>
              <w:top w:val="nil"/>
              <w:left w:val="nil"/>
              <w:bottom w:val="nil"/>
              <w:right w:val="nil"/>
            </w:tcBorders>
          </w:tcPr>
          <w:p w14:paraId="085CBC89"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8B97915"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6704EB3D" w14:textId="2E670601"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415E1301"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279FACB" w14:textId="7777777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BF2837" w14:paraId="22DAA6F5" w14:textId="77777777" w:rsidTr="00877CF9">
        <w:tc>
          <w:tcPr>
            <w:tcW w:w="5103" w:type="dxa"/>
            <w:tcBorders>
              <w:top w:val="nil"/>
              <w:left w:val="nil"/>
              <w:bottom w:val="nil"/>
              <w:right w:val="nil"/>
            </w:tcBorders>
          </w:tcPr>
          <w:p w14:paraId="4FD71164"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4F1A80F" w14:textId="08C30904"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7DD20C1B"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0E851747" w14:textId="7E275341"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943C644" w14:textId="77777777" w:rsidR="001C21F9" w:rsidRDefault="001C21F9" w:rsidP="001C21F9">
      <w:pPr>
        <w:spacing w:after="160" w:line="259" w:lineRule="auto"/>
        <w:rPr>
          <w:rFonts w:ascii="Times New Roman" w:eastAsia="Times New Roman" w:hAnsi="Times New Roman"/>
          <w:szCs w:val="24"/>
          <w:lang w:eastAsia="ru-RU"/>
        </w:rPr>
      </w:pPr>
    </w:p>
    <w:p w14:paraId="781A008E" w14:textId="77777777" w:rsidR="001C21F9" w:rsidRDefault="001C21F9" w:rsidP="001C21F9">
      <w:pPr>
        <w:spacing w:after="160" w:line="259" w:lineRule="auto"/>
        <w:rPr>
          <w:rFonts w:ascii="Times New Roman" w:eastAsia="Times New Roman" w:hAnsi="Times New Roman"/>
          <w:szCs w:val="24"/>
          <w:lang w:eastAsia="ru-RU"/>
        </w:rPr>
      </w:pPr>
    </w:p>
    <w:p w14:paraId="18945055" w14:textId="77777777" w:rsidR="001C21F9" w:rsidRDefault="001C21F9" w:rsidP="001C21F9">
      <w:pPr>
        <w:spacing w:after="160" w:line="259" w:lineRule="auto"/>
        <w:rPr>
          <w:rFonts w:ascii="Times New Roman" w:eastAsia="Times New Roman" w:hAnsi="Times New Roman"/>
          <w:szCs w:val="24"/>
          <w:lang w:eastAsia="ru-RU"/>
        </w:rPr>
      </w:pPr>
    </w:p>
    <w:p w14:paraId="0CDA9364" w14:textId="77777777" w:rsidR="001C21F9" w:rsidRDefault="001C21F9" w:rsidP="001C21F9">
      <w:pPr>
        <w:pStyle w:val="ConsPlusNormal"/>
        <w:jc w:val="right"/>
        <w:outlineLvl w:val="2"/>
        <w:rPr>
          <w:rFonts w:ascii="Times New Roman" w:hAnsi="Times New Roman" w:cs="Times New Roman"/>
          <w:sz w:val="24"/>
          <w:szCs w:val="24"/>
        </w:rPr>
      </w:pPr>
    </w:p>
    <w:p w14:paraId="385513E2" w14:textId="77777777" w:rsidR="001C21F9" w:rsidRDefault="001C21F9" w:rsidP="001C21F9">
      <w:pPr>
        <w:pStyle w:val="ConsPlusNormal"/>
        <w:jc w:val="right"/>
        <w:outlineLvl w:val="2"/>
        <w:rPr>
          <w:rFonts w:ascii="Times New Roman" w:hAnsi="Times New Roman" w:cs="Times New Roman"/>
          <w:sz w:val="24"/>
          <w:szCs w:val="24"/>
        </w:rPr>
      </w:pPr>
    </w:p>
    <w:p w14:paraId="32E8938D" w14:textId="77777777" w:rsidR="001C21F9" w:rsidRDefault="001C21F9" w:rsidP="001C21F9">
      <w:pPr>
        <w:pStyle w:val="ConsPlusNormal"/>
        <w:jc w:val="right"/>
        <w:outlineLvl w:val="2"/>
        <w:rPr>
          <w:rFonts w:ascii="Times New Roman" w:hAnsi="Times New Roman" w:cs="Times New Roman"/>
          <w:sz w:val="24"/>
          <w:szCs w:val="24"/>
        </w:rPr>
      </w:pPr>
    </w:p>
    <w:p w14:paraId="1F7168E2" w14:textId="77777777" w:rsidR="001C21F9" w:rsidRDefault="001C21F9" w:rsidP="001C21F9">
      <w:pPr>
        <w:pStyle w:val="ConsPlusNormal"/>
        <w:jc w:val="right"/>
        <w:outlineLvl w:val="2"/>
        <w:rPr>
          <w:rFonts w:ascii="Times New Roman" w:hAnsi="Times New Roman" w:cs="Times New Roman"/>
          <w:sz w:val="24"/>
          <w:szCs w:val="24"/>
        </w:rPr>
      </w:pPr>
    </w:p>
    <w:p w14:paraId="5CD165B7" w14:textId="77777777" w:rsidR="001C21F9" w:rsidRDefault="001C21F9" w:rsidP="001C21F9">
      <w:pPr>
        <w:pStyle w:val="ConsPlusNormal"/>
        <w:jc w:val="right"/>
        <w:outlineLvl w:val="2"/>
        <w:rPr>
          <w:rFonts w:ascii="Times New Roman" w:hAnsi="Times New Roman" w:cs="Times New Roman"/>
          <w:sz w:val="24"/>
          <w:szCs w:val="24"/>
        </w:rPr>
      </w:pPr>
    </w:p>
    <w:p w14:paraId="6837FF7C" w14:textId="77777777" w:rsidR="001C21F9" w:rsidRDefault="001C21F9" w:rsidP="001C21F9">
      <w:pPr>
        <w:pStyle w:val="ConsPlusNormal"/>
        <w:jc w:val="right"/>
        <w:outlineLvl w:val="2"/>
        <w:rPr>
          <w:rFonts w:ascii="Times New Roman" w:hAnsi="Times New Roman" w:cs="Times New Roman"/>
          <w:sz w:val="24"/>
          <w:szCs w:val="24"/>
        </w:rPr>
      </w:pPr>
    </w:p>
    <w:p w14:paraId="4751285D" w14:textId="77777777" w:rsidR="001C21F9" w:rsidRDefault="001C21F9" w:rsidP="001C21F9">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6549DD">
        <w:rPr>
          <w:rFonts w:ascii="Times New Roman" w:hAnsi="Times New Roman" w:cs="Times New Roman"/>
          <w:sz w:val="24"/>
          <w:szCs w:val="24"/>
        </w:rPr>
        <w:lastRenderedPageBreak/>
        <w:t xml:space="preserve">Приложение № </w:t>
      </w:r>
      <w:r>
        <w:rPr>
          <w:rFonts w:ascii="Times New Roman" w:hAnsi="Times New Roman" w:cs="Times New Roman"/>
          <w:sz w:val="24"/>
          <w:szCs w:val="24"/>
        </w:rPr>
        <w:t>6</w:t>
      </w:r>
    </w:p>
    <w:p w14:paraId="0F865C58" w14:textId="77777777" w:rsidR="001C21F9" w:rsidRPr="006549DD"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к договору аренды объектов</w:t>
      </w:r>
    </w:p>
    <w:p w14:paraId="3091464E" w14:textId="77777777" w:rsidR="001C21F9" w:rsidRDefault="001C21F9" w:rsidP="001C21F9">
      <w:pPr>
        <w:pStyle w:val="ConsPlusNormal"/>
        <w:jc w:val="right"/>
        <w:rPr>
          <w:rFonts w:ascii="Times New Roman" w:hAnsi="Times New Roman" w:cs="Times New Roman"/>
          <w:sz w:val="24"/>
          <w:szCs w:val="24"/>
        </w:rPr>
      </w:pPr>
      <w:r w:rsidRPr="006549DD">
        <w:rPr>
          <w:rFonts w:ascii="Times New Roman" w:hAnsi="Times New Roman" w:cs="Times New Roman"/>
          <w:sz w:val="24"/>
          <w:szCs w:val="24"/>
        </w:rPr>
        <w:t>недвижимого имущества</w:t>
      </w:r>
    </w:p>
    <w:p w14:paraId="5042E9DD"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3212A0B9"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FACA018" w14:textId="77777777" w:rsidR="001C21F9" w:rsidRPr="00B72D27" w:rsidRDefault="001C21F9" w:rsidP="001C21F9">
      <w:pPr>
        <w:pStyle w:val="ConsPlusNormal"/>
        <w:jc w:val="both"/>
        <w:rPr>
          <w:rFonts w:ascii="Times New Roman" w:hAnsi="Times New Roman" w:cs="Times New Roman"/>
          <w:sz w:val="24"/>
          <w:szCs w:val="24"/>
        </w:rPr>
      </w:pPr>
    </w:p>
    <w:p w14:paraId="6C8665C0" w14:textId="77777777" w:rsidR="001C21F9" w:rsidRPr="00D65AC8" w:rsidRDefault="001C21F9" w:rsidP="001C21F9">
      <w:pPr>
        <w:spacing w:line="240" w:lineRule="auto"/>
        <w:ind w:firstLine="851"/>
        <w:jc w:val="center"/>
        <w:rPr>
          <w:rFonts w:ascii="Times New Roman" w:hAnsi="Times New Roman"/>
          <w:b/>
          <w:szCs w:val="24"/>
        </w:rPr>
      </w:pPr>
      <w:r w:rsidRPr="00D65AC8">
        <w:rPr>
          <w:rFonts w:ascii="Times New Roman" w:hAnsi="Times New Roman"/>
          <w:b/>
          <w:szCs w:val="24"/>
        </w:rPr>
        <w:t>АКТ</w:t>
      </w:r>
    </w:p>
    <w:p w14:paraId="7AFA56F4" w14:textId="77777777" w:rsidR="001C21F9" w:rsidRPr="00D65AC8" w:rsidRDefault="001C21F9" w:rsidP="001C21F9">
      <w:pPr>
        <w:spacing w:line="240" w:lineRule="auto"/>
        <w:jc w:val="center"/>
        <w:rPr>
          <w:rFonts w:ascii="Times New Roman" w:hAnsi="Times New Roman"/>
          <w:b/>
          <w:szCs w:val="24"/>
        </w:rPr>
      </w:pPr>
      <w:r w:rsidRPr="00D65AC8">
        <w:rPr>
          <w:rFonts w:ascii="Times New Roman" w:hAnsi="Times New Roman"/>
          <w:b/>
          <w:szCs w:val="24"/>
        </w:rPr>
        <w:t>разграничения ответственности сторон</w:t>
      </w:r>
    </w:p>
    <w:p w14:paraId="70E6D788" w14:textId="77777777" w:rsidR="001C21F9" w:rsidRPr="00D65AC8" w:rsidRDefault="001C21F9" w:rsidP="001C21F9">
      <w:pPr>
        <w:spacing w:line="240" w:lineRule="auto"/>
        <w:jc w:val="center"/>
        <w:rPr>
          <w:rFonts w:ascii="Times New Roman" w:hAnsi="Times New Roman"/>
          <w:b/>
          <w:szCs w:val="24"/>
        </w:rPr>
      </w:pPr>
      <w:r w:rsidRPr="00D65AC8">
        <w:rPr>
          <w:rFonts w:ascii="Times New Roman" w:hAnsi="Times New Roman"/>
          <w:b/>
          <w:szCs w:val="24"/>
        </w:rPr>
        <w:t>по договору аренды объектов недвижимого имущества</w:t>
      </w:r>
    </w:p>
    <w:p w14:paraId="62E77736" w14:textId="77777777" w:rsidR="001C21F9" w:rsidRDefault="001C21F9" w:rsidP="001C21F9">
      <w:pPr>
        <w:pStyle w:val="ConsPlusNormal"/>
        <w:jc w:val="right"/>
        <w:rPr>
          <w:rFonts w:ascii="Times New Roman" w:hAnsi="Times New Roman" w:cs="Times New Roman"/>
          <w:sz w:val="24"/>
          <w:szCs w:val="24"/>
        </w:rPr>
      </w:pPr>
    </w:p>
    <w:p w14:paraId="64D547BA" w14:textId="77777777" w:rsidR="001C21F9" w:rsidRPr="008C7D31" w:rsidRDefault="001C21F9" w:rsidP="001C21F9">
      <w:pPr>
        <w:pStyle w:val="affffff1"/>
        <w:spacing w:line="240" w:lineRule="auto"/>
      </w:pPr>
      <w:r w:rsidRPr="008C7D31">
        <w:rPr>
          <w:b/>
        </w:rPr>
        <w:t xml:space="preserve">Акционерное общество «Московский радиотехнический институт Российской академии наук» </w:t>
      </w:r>
      <w:r w:rsidRPr="008C7D31">
        <w:t xml:space="preserve">(сокращенно АО «МРТИ РАН»), именуемое в дальнейшем </w:t>
      </w:r>
      <w:r w:rsidRPr="008C7D31">
        <w:rPr>
          <w:b/>
        </w:rPr>
        <w:t>«Арендодатель»</w:t>
      </w:r>
      <w:r w:rsidRPr="008C7D31">
        <w:t xml:space="preserve">, в лице генерального директора </w:t>
      </w:r>
      <w:r>
        <w:t>Володченко Валерия Витальевича</w:t>
      </w:r>
      <w:r w:rsidRPr="008C7D31">
        <w:t xml:space="preserve">, действующего на основании </w:t>
      </w:r>
      <w:r w:rsidRPr="00D65AC8">
        <w:t>Устава</w:t>
      </w:r>
      <w:r w:rsidRPr="008C7D31">
        <w:t xml:space="preserve">, с одной стороны, и </w:t>
      </w:r>
    </w:p>
    <w:p w14:paraId="652DA719" w14:textId="77777777" w:rsidR="001C21F9" w:rsidRPr="00AB7020" w:rsidRDefault="001C21F9" w:rsidP="001C21F9">
      <w:pPr>
        <w:pStyle w:val="affffff1"/>
        <w:spacing w:line="240" w:lineRule="auto"/>
      </w:pPr>
      <w:r>
        <w:rPr>
          <w:rStyle w:val="FontStyle23"/>
          <w:rFonts w:ascii="Times New Roman" w:hAnsi="Times New Roman"/>
          <w:b/>
          <w:kern w:val="2"/>
        </w:rPr>
        <w:t>__________________________________________________</w:t>
      </w:r>
      <w:r w:rsidRPr="00267E53">
        <w:rPr>
          <w:rStyle w:val="FontStyle23"/>
          <w:rFonts w:ascii="Times New Roman" w:hAnsi="Times New Roman"/>
          <w:b/>
          <w:kern w:val="2"/>
        </w:rPr>
        <w:t xml:space="preserve"> «»</w:t>
      </w:r>
      <w:r w:rsidRPr="00267E53">
        <w:rPr>
          <w:rStyle w:val="FontStyle23"/>
          <w:rFonts w:ascii="Times New Roman" w:hAnsi="Times New Roman"/>
          <w:kern w:val="2"/>
        </w:rPr>
        <w:t xml:space="preserve"> (сокращенно  «</w:t>
      </w:r>
      <w:r>
        <w:rPr>
          <w:rStyle w:val="FontStyle23"/>
          <w:rFonts w:ascii="Times New Roman" w:hAnsi="Times New Roman"/>
          <w:kern w:val="2"/>
        </w:rPr>
        <w:t>_________________</w:t>
      </w:r>
      <w:r w:rsidRPr="00267E53">
        <w:rPr>
          <w:rStyle w:val="FontStyle23"/>
          <w:rFonts w:ascii="Times New Roman" w:hAnsi="Times New Roman"/>
          <w:kern w:val="2"/>
        </w:rPr>
        <w:t xml:space="preserve">»), именуемое в дальнейшем </w:t>
      </w:r>
      <w:r w:rsidRPr="00267E53">
        <w:rPr>
          <w:rStyle w:val="FontStyle23"/>
          <w:rFonts w:ascii="Times New Roman" w:hAnsi="Times New Roman"/>
          <w:b/>
          <w:kern w:val="2"/>
        </w:rPr>
        <w:t>«Арендатор»</w:t>
      </w:r>
      <w:r w:rsidRPr="00267E53">
        <w:rPr>
          <w:rStyle w:val="FontStyle23"/>
          <w:rFonts w:ascii="Times New Roman" w:hAnsi="Times New Roman"/>
          <w:kern w:val="2"/>
        </w:rPr>
        <w:t xml:space="preserve">, в лице генерального директора </w:t>
      </w:r>
      <w:r>
        <w:rPr>
          <w:rStyle w:val="FontStyle23"/>
          <w:rFonts w:ascii="Times New Roman" w:hAnsi="Times New Roman"/>
          <w:kern w:val="2"/>
        </w:rPr>
        <w:t>________--</w:t>
      </w:r>
      <w:r w:rsidRPr="00267E53">
        <w:t>, действующего на основании Устава</w:t>
      </w:r>
      <w:r w:rsidRPr="00267E53">
        <w:rPr>
          <w:rStyle w:val="FontStyle23"/>
          <w:rFonts w:ascii="Times New Roman" w:hAnsi="Times New Roman"/>
          <w:kern w:val="2"/>
        </w:rPr>
        <w:t>,</w:t>
      </w:r>
      <w:r w:rsidRPr="00267E53">
        <w:t xml:space="preserve"> с другой стороны, при совместном упоминании именуемые в дальнейшем Стороны, подписали</w:t>
      </w:r>
      <w:r>
        <w:t xml:space="preserve"> настоящий АКТ о нижеследующем:</w:t>
      </w:r>
    </w:p>
    <w:p w14:paraId="237065F1" w14:textId="77777777" w:rsidR="001C21F9" w:rsidRPr="00267E53" w:rsidRDefault="001C21F9" w:rsidP="001C21F9">
      <w:pPr>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sidRPr="00267E53">
        <w:rPr>
          <w:rFonts w:ascii="Times New Roman" w:eastAsia="Times New Roman" w:hAnsi="Times New Roman"/>
          <w:szCs w:val="24"/>
          <w:lang w:eastAsia="ru-RU"/>
        </w:rPr>
        <w:t xml:space="preserve">Арендодатель передает Арендатору во временное владение и пользование (в аренду) </w:t>
      </w:r>
      <w:r>
        <w:rPr>
          <w:rFonts w:ascii="Times New Roman" w:hAnsi="Times New Roman"/>
          <w:szCs w:val="24"/>
        </w:rPr>
        <w:t>нежилые помещения,</w:t>
      </w:r>
      <w:r w:rsidRPr="00F27C51">
        <w:rPr>
          <w:rFonts w:ascii="Times New Roman" w:hAnsi="Times New Roman"/>
          <w:szCs w:val="24"/>
        </w:rPr>
        <w:t xml:space="preserve"> общей площадью </w:t>
      </w:r>
      <w:r>
        <w:rPr>
          <w:rFonts w:ascii="Times New Roman" w:hAnsi="Times New Roman"/>
          <w:szCs w:val="24"/>
        </w:rPr>
        <w:t>387,4</w:t>
      </w:r>
      <w:r w:rsidRPr="00F27C51">
        <w:rPr>
          <w:rFonts w:ascii="Times New Roman" w:hAnsi="Times New Roman"/>
          <w:szCs w:val="24"/>
        </w:rPr>
        <w:t xml:space="preserve"> кв.</w:t>
      </w:r>
      <w:r>
        <w:rPr>
          <w:rFonts w:ascii="Times New Roman" w:hAnsi="Times New Roman"/>
          <w:szCs w:val="24"/>
        </w:rPr>
        <w:t xml:space="preserve"> </w:t>
      </w:r>
      <w:r w:rsidRPr="00F27C51">
        <w:rPr>
          <w:rFonts w:ascii="Times New Roman" w:hAnsi="Times New Roman"/>
          <w:szCs w:val="24"/>
        </w:rPr>
        <w:t xml:space="preserve">м, расположенные по адресу: 117519, г. Москва, Варшавское шоссе, дом 132, строение </w:t>
      </w:r>
      <w:r>
        <w:rPr>
          <w:rFonts w:ascii="Times New Roman" w:hAnsi="Times New Roman"/>
          <w:szCs w:val="24"/>
        </w:rPr>
        <w:t>12</w:t>
      </w:r>
      <w:r w:rsidRPr="00F27C51">
        <w:rPr>
          <w:rFonts w:ascii="Times New Roman" w:hAnsi="Times New Roman"/>
          <w:szCs w:val="24"/>
        </w:rPr>
        <w:t xml:space="preserve">, этаж </w:t>
      </w:r>
      <w:r>
        <w:rPr>
          <w:rFonts w:ascii="Times New Roman" w:hAnsi="Times New Roman"/>
          <w:szCs w:val="24"/>
        </w:rPr>
        <w:t>2</w:t>
      </w:r>
      <w:r w:rsidRPr="00F27C51">
        <w:rPr>
          <w:rFonts w:ascii="Times New Roman" w:hAnsi="Times New Roman"/>
          <w:szCs w:val="24"/>
        </w:rPr>
        <w:t xml:space="preserve">, помещение </w:t>
      </w:r>
      <w:r w:rsidRPr="00F27C51">
        <w:rPr>
          <w:rFonts w:ascii="Times New Roman" w:hAnsi="Times New Roman"/>
          <w:szCs w:val="24"/>
          <w:lang w:val="en-US"/>
        </w:rPr>
        <w:t>III</w:t>
      </w:r>
      <w:r w:rsidRPr="00F27C51">
        <w:rPr>
          <w:rFonts w:ascii="Times New Roman" w:hAnsi="Times New Roman"/>
          <w:szCs w:val="24"/>
        </w:rPr>
        <w:t xml:space="preserve">, комнаты </w:t>
      </w:r>
      <w:r>
        <w:rPr>
          <w:rFonts w:ascii="Times New Roman" w:hAnsi="Times New Roman"/>
          <w:szCs w:val="24"/>
        </w:rPr>
        <w:t>5, 6, 7, 26</w:t>
      </w:r>
      <w:r w:rsidRPr="00267E53">
        <w:rPr>
          <w:rFonts w:ascii="Times New Roman" w:hAnsi="Times New Roman"/>
          <w:szCs w:val="24"/>
        </w:rPr>
        <w:t xml:space="preserve"> </w:t>
      </w:r>
      <w:r w:rsidRPr="00267E53">
        <w:rPr>
          <w:rFonts w:ascii="Times New Roman" w:eastAsia="Times New Roman" w:hAnsi="Times New Roman"/>
          <w:szCs w:val="24"/>
          <w:lang w:eastAsia="ru-RU"/>
        </w:rPr>
        <w:t>в соответствии с разрешенным использованием согласно п. 1.3 Договора.</w:t>
      </w:r>
    </w:p>
    <w:p w14:paraId="2A038BB2" w14:textId="77777777" w:rsidR="001C21F9" w:rsidRPr="00267E53" w:rsidRDefault="001C21F9" w:rsidP="001C21F9">
      <w:pPr>
        <w:spacing w:line="240" w:lineRule="auto"/>
        <w:rPr>
          <w:rFonts w:ascii="Times New Roman" w:eastAsia="Times New Roman" w:hAnsi="Times New Roman"/>
          <w:szCs w:val="24"/>
          <w:lang w:eastAsia="ru-RU"/>
        </w:rPr>
      </w:pPr>
    </w:p>
    <w:p w14:paraId="6512E788" w14:textId="77777777" w:rsidR="001C21F9" w:rsidRPr="00BF2837" w:rsidRDefault="001C21F9" w:rsidP="001C21F9">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Арендатор несет ответственность за:</w:t>
      </w: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1C21F9" w:rsidRPr="00BF2837" w14:paraId="5FE4D734" w14:textId="77777777" w:rsidTr="002606EA">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1492B45"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w:t>
            </w:r>
          </w:p>
          <w:p w14:paraId="0F0DA7E6"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19EECE04"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Наименование</w:t>
            </w:r>
          </w:p>
          <w:p w14:paraId="7962306A"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6E83EDB"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Срок</w:t>
            </w:r>
          </w:p>
          <w:p w14:paraId="56C02436"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439FE7D"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Ответственное лицо</w:t>
            </w:r>
          </w:p>
        </w:tc>
      </w:tr>
      <w:tr w:rsidR="001C21F9" w:rsidRPr="00BF2837" w14:paraId="6D2FE927" w14:textId="77777777" w:rsidTr="002606EA">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0BEE7" w14:textId="77777777" w:rsidR="001C21F9" w:rsidRPr="00BF2837" w:rsidRDefault="001C21F9" w:rsidP="002606EA">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489C08" w14:textId="77777777" w:rsidR="001C21F9" w:rsidRPr="00BF2837" w:rsidRDefault="001C21F9" w:rsidP="002606EA">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9698E8" w14:textId="77777777" w:rsidR="001C21F9" w:rsidRPr="00BF2837" w:rsidRDefault="001C21F9" w:rsidP="002606EA">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2074A006" w14:textId="77777777" w:rsidR="001C21F9" w:rsidRPr="00BF2837" w:rsidRDefault="001C21F9" w:rsidP="002606EA">
            <w:pPr>
              <w:spacing w:line="240" w:lineRule="auto"/>
              <w:jc w:val="center"/>
              <w:rPr>
                <w:rFonts w:ascii="Times New Roman" w:eastAsia="Times New Roman" w:hAnsi="Times New Roman"/>
                <w:szCs w:val="24"/>
                <w:lang w:eastAsia="ru-RU"/>
              </w:rPr>
            </w:pPr>
            <w:r w:rsidRPr="00BF2837">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352BD24F"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подпись</w:t>
            </w:r>
          </w:p>
        </w:tc>
      </w:tr>
      <w:tr w:rsidR="001C21F9" w:rsidRPr="00BF2837" w14:paraId="753B0A92"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62106FCE"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2B9E2EBE"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6E7400FE"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3570589"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C7C3CF2"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2199DA3A"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5116A36"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8249E77"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FE01704"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2DFE1DA"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E8232A"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09464F1B"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2655B6FE"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159F289"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32BA3774"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CEE3422"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52D1C5"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12B8041D"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9557EC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FEE3699"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0B140EE"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B14D0E3"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9E79EC"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50A07F32"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8829AE9"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57DB656"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2C8C4FA"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B398C74"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9CE0B9D"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225D61CC"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83C6FFD"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1A11A0D"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C710FB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8755CD1"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97681C7"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7382BB37"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37D92EB"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37A29F9"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0A8FECF"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E4444BC"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C0DABC0"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6081231B"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9551E58" w14:textId="77777777" w:rsidR="001C21F9"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lastRenderedPageBreak/>
              <w:t>8.</w:t>
            </w:r>
          </w:p>
          <w:p w14:paraId="517A0F6D" w14:textId="77777777" w:rsidR="001C21F9" w:rsidRDefault="001C21F9" w:rsidP="002606EA">
            <w:pPr>
              <w:spacing w:line="240" w:lineRule="auto"/>
              <w:rPr>
                <w:rFonts w:ascii="Times New Roman" w:eastAsia="Times New Roman" w:hAnsi="Times New Roman"/>
                <w:szCs w:val="24"/>
                <w:lang w:eastAsia="ru-RU"/>
              </w:rPr>
            </w:pPr>
          </w:p>
          <w:p w14:paraId="52AEB35F" w14:textId="77777777" w:rsidR="001C21F9" w:rsidRDefault="001C21F9" w:rsidP="002606EA">
            <w:pPr>
              <w:spacing w:line="240" w:lineRule="auto"/>
              <w:rPr>
                <w:rFonts w:ascii="Times New Roman" w:eastAsia="Times New Roman" w:hAnsi="Times New Roman"/>
                <w:szCs w:val="24"/>
                <w:lang w:eastAsia="ru-RU"/>
              </w:rPr>
            </w:pPr>
          </w:p>
          <w:p w14:paraId="13241722" w14:textId="77777777" w:rsidR="001C21F9" w:rsidRDefault="001C21F9" w:rsidP="002606EA">
            <w:pPr>
              <w:spacing w:line="240" w:lineRule="auto"/>
              <w:rPr>
                <w:rFonts w:ascii="Times New Roman" w:eastAsia="Times New Roman" w:hAnsi="Times New Roman"/>
                <w:szCs w:val="24"/>
                <w:lang w:eastAsia="ru-RU"/>
              </w:rPr>
            </w:pPr>
          </w:p>
          <w:p w14:paraId="6A984219" w14:textId="77777777" w:rsidR="001C21F9" w:rsidRPr="00BF2837" w:rsidRDefault="001C21F9" w:rsidP="002606EA">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E2CB59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4401D87"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AB9A79F"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F6067F5"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1322B42F"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52C9B73"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2B54600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EF57AF5"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A7AF79A"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A798652" w14:textId="77777777" w:rsidR="001C21F9" w:rsidRPr="00BF2837" w:rsidRDefault="001C21F9" w:rsidP="002606EA">
            <w:pPr>
              <w:spacing w:line="240" w:lineRule="auto"/>
              <w:rPr>
                <w:rFonts w:ascii="Times New Roman" w:eastAsia="Times New Roman" w:hAnsi="Times New Roman"/>
                <w:szCs w:val="24"/>
                <w:lang w:eastAsia="ru-RU"/>
              </w:rPr>
            </w:pPr>
          </w:p>
        </w:tc>
      </w:tr>
      <w:tr w:rsidR="001C21F9" w:rsidRPr="00BF2837" w14:paraId="16565445" w14:textId="77777777" w:rsidTr="002606EA">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56731FC"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2F57241"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D2CFC0F" w14:textId="77777777" w:rsidR="001C21F9" w:rsidRPr="00BF2837" w:rsidRDefault="001C21F9" w:rsidP="002606EA">
            <w:pPr>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1CE9A20" w14:textId="77777777" w:rsidR="001C21F9" w:rsidRPr="00BF2837" w:rsidRDefault="001C21F9" w:rsidP="002606EA">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DFB8CD3" w14:textId="77777777" w:rsidR="001C21F9" w:rsidRPr="00BF2837" w:rsidRDefault="001C21F9" w:rsidP="002606EA">
            <w:pPr>
              <w:spacing w:line="240" w:lineRule="auto"/>
              <w:rPr>
                <w:rFonts w:ascii="Times New Roman" w:eastAsia="Times New Roman" w:hAnsi="Times New Roman"/>
                <w:szCs w:val="24"/>
                <w:lang w:eastAsia="ru-RU"/>
              </w:rPr>
            </w:pPr>
          </w:p>
        </w:tc>
      </w:tr>
    </w:tbl>
    <w:p w14:paraId="08EB97D6" w14:textId="77777777" w:rsidR="001C21F9" w:rsidRDefault="001C21F9" w:rsidP="001C21F9">
      <w:pPr>
        <w:pStyle w:val="ConsPlusNormal"/>
        <w:jc w:val="right"/>
        <w:rPr>
          <w:rFonts w:ascii="Times New Roman" w:hAnsi="Times New Roman" w:cs="Times New Roman"/>
          <w:sz w:val="24"/>
          <w:szCs w:val="24"/>
        </w:rPr>
      </w:pPr>
    </w:p>
    <w:p w14:paraId="512CAC21" w14:textId="77777777" w:rsidR="001C21F9" w:rsidRDefault="001C21F9" w:rsidP="001C21F9">
      <w:pPr>
        <w:pStyle w:val="ConsPlusNormal"/>
        <w:jc w:val="right"/>
        <w:rPr>
          <w:rFonts w:ascii="Times New Roman" w:hAnsi="Times New Roman" w:cs="Times New Roman"/>
          <w:sz w:val="24"/>
          <w:szCs w:val="24"/>
        </w:rPr>
      </w:pPr>
    </w:p>
    <w:p w14:paraId="39D46174" w14:textId="77777777" w:rsidR="001C21F9" w:rsidRDefault="001C21F9" w:rsidP="001C21F9">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BF2837" w14:paraId="19F5CFC3" w14:textId="77777777" w:rsidTr="00AA0C0F">
        <w:tc>
          <w:tcPr>
            <w:tcW w:w="5103" w:type="dxa"/>
            <w:tcBorders>
              <w:top w:val="nil"/>
              <w:left w:val="nil"/>
              <w:bottom w:val="nil"/>
              <w:right w:val="nil"/>
            </w:tcBorders>
          </w:tcPr>
          <w:p w14:paraId="59B712EF"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5F5E4A2B"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5B1F6816" w14:textId="3F502A50"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1741EFA"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F758180" w14:textId="77777777"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BF2837" w14:paraId="7F83FC7E" w14:textId="77777777" w:rsidTr="00AA0C0F">
        <w:tc>
          <w:tcPr>
            <w:tcW w:w="5103" w:type="dxa"/>
            <w:tcBorders>
              <w:top w:val="nil"/>
              <w:left w:val="nil"/>
              <w:bottom w:val="nil"/>
              <w:right w:val="nil"/>
            </w:tcBorders>
          </w:tcPr>
          <w:p w14:paraId="2BFF2664"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1E8B8AD" w14:textId="76709BFF"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C931BA0"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4AC84175" w14:textId="1297C236" w:rsidR="00DF0B7E" w:rsidRPr="00BF2837"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057A698F" w14:textId="77777777" w:rsidR="001C21F9" w:rsidRDefault="001C21F9" w:rsidP="001C21F9">
      <w:pPr>
        <w:pStyle w:val="ConsPlusNormal"/>
        <w:jc w:val="right"/>
        <w:outlineLvl w:val="2"/>
        <w:rPr>
          <w:rFonts w:ascii="Times New Roman" w:hAnsi="Times New Roman" w:cs="Times New Roman"/>
          <w:sz w:val="24"/>
          <w:szCs w:val="24"/>
        </w:rPr>
      </w:pPr>
    </w:p>
    <w:p w14:paraId="4430491F" w14:textId="77777777" w:rsidR="001C21F9" w:rsidRDefault="001C21F9" w:rsidP="001C21F9">
      <w:pPr>
        <w:pStyle w:val="ConsPlusNormal"/>
        <w:jc w:val="right"/>
        <w:outlineLvl w:val="2"/>
        <w:rPr>
          <w:rFonts w:ascii="Times New Roman" w:hAnsi="Times New Roman" w:cs="Times New Roman"/>
          <w:sz w:val="24"/>
          <w:szCs w:val="24"/>
        </w:rPr>
      </w:pPr>
    </w:p>
    <w:p w14:paraId="0B72109E" w14:textId="77777777" w:rsidR="001C21F9" w:rsidRDefault="001C21F9" w:rsidP="001C21F9">
      <w:pPr>
        <w:pStyle w:val="ConsPlusNormal"/>
        <w:jc w:val="right"/>
        <w:outlineLvl w:val="2"/>
        <w:rPr>
          <w:rFonts w:ascii="Times New Roman" w:hAnsi="Times New Roman" w:cs="Times New Roman"/>
          <w:sz w:val="24"/>
          <w:szCs w:val="24"/>
        </w:rPr>
      </w:pPr>
    </w:p>
    <w:p w14:paraId="31F43585" w14:textId="77777777" w:rsidR="001C21F9" w:rsidRDefault="001C21F9" w:rsidP="001C21F9">
      <w:pPr>
        <w:pStyle w:val="ConsPlusNormal"/>
        <w:jc w:val="right"/>
        <w:outlineLvl w:val="2"/>
        <w:rPr>
          <w:rFonts w:ascii="Times New Roman" w:hAnsi="Times New Roman" w:cs="Times New Roman"/>
          <w:sz w:val="24"/>
          <w:szCs w:val="24"/>
        </w:rPr>
      </w:pPr>
    </w:p>
    <w:p w14:paraId="00B60B08" w14:textId="77777777" w:rsidR="001C21F9" w:rsidRDefault="001C21F9" w:rsidP="001C21F9">
      <w:pPr>
        <w:pStyle w:val="ConsPlusNormal"/>
        <w:jc w:val="right"/>
        <w:outlineLvl w:val="2"/>
        <w:rPr>
          <w:rFonts w:ascii="Times New Roman" w:hAnsi="Times New Roman" w:cs="Times New Roman"/>
          <w:sz w:val="24"/>
          <w:szCs w:val="24"/>
        </w:rPr>
      </w:pPr>
    </w:p>
    <w:p w14:paraId="62D1F1F8" w14:textId="77777777" w:rsidR="001C21F9" w:rsidRDefault="001C21F9" w:rsidP="001C21F9">
      <w:pPr>
        <w:pStyle w:val="ConsPlusNormal"/>
        <w:jc w:val="right"/>
        <w:outlineLvl w:val="2"/>
        <w:rPr>
          <w:rFonts w:ascii="Times New Roman" w:hAnsi="Times New Roman" w:cs="Times New Roman"/>
          <w:sz w:val="24"/>
          <w:szCs w:val="24"/>
        </w:rPr>
      </w:pPr>
    </w:p>
    <w:p w14:paraId="2B3C9C8D" w14:textId="77777777" w:rsidR="001C21F9" w:rsidRDefault="001C21F9" w:rsidP="001C21F9">
      <w:pPr>
        <w:pStyle w:val="ConsPlusNormal"/>
        <w:jc w:val="right"/>
        <w:outlineLvl w:val="2"/>
        <w:rPr>
          <w:rFonts w:ascii="Times New Roman" w:hAnsi="Times New Roman" w:cs="Times New Roman"/>
          <w:sz w:val="24"/>
          <w:szCs w:val="24"/>
        </w:rPr>
      </w:pPr>
    </w:p>
    <w:p w14:paraId="4F4E89EA" w14:textId="77777777" w:rsidR="001C21F9" w:rsidRDefault="001C21F9" w:rsidP="001C21F9">
      <w:pPr>
        <w:pStyle w:val="ConsPlusNormal"/>
        <w:jc w:val="right"/>
        <w:outlineLvl w:val="2"/>
        <w:rPr>
          <w:rFonts w:ascii="Times New Roman" w:hAnsi="Times New Roman" w:cs="Times New Roman"/>
          <w:sz w:val="24"/>
          <w:szCs w:val="24"/>
        </w:rPr>
      </w:pPr>
    </w:p>
    <w:p w14:paraId="130DB4CC" w14:textId="77777777" w:rsidR="001C21F9" w:rsidRDefault="001C21F9" w:rsidP="001C21F9">
      <w:pPr>
        <w:pStyle w:val="ConsPlusNormal"/>
        <w:jc w:val="right"/>
        <w:outlineLvl w:val="2"/>
        <w:rPr>
          <w:rFonts w:ascii="Times New Roman" w:hAnsi="Times New Roman" w:cs="Times New Roman"/>
          <w:sz w:val="24"/>
          <w:szCs w:val="24"/>
        </w:rPr>
      </w:pPr>
    </w:p>
    <w:p w14:paraId="0FDDA0F9" w14:textId="77777777" w:rsidR="001C21F9" w:rsidRDefault="001C21F9" w:rsidP="001C21F9">
      <w:pPr>
        <w:pStyle w:val="ConsPlusNormal"/>
        <w:jc w:val="right"/>
        <w:outlineLvl w:val="2"/>
        <w:rPr>
          <w:rFonts w:ascii="Times New Roman" w:hAnsi="Times New Roman" w:cs="Times New Roman"/>
          <w:sz w:val="24"/>
          <w:szCs w:val="24"/>
        </w:rPr>
      </w:pPr>
    </w:p>
    <w:p w14:paraId="44752009" w14:textId="77777777" w:rsidR="001C21F9" w:rsidRPr="005E673C" w:rsidRDefault="001C21F9" w:rsidP="001C21F9">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bookmarkStart w:id="4" w:name="_Hlk147485093"/>
      <w:r>
        <w:rPr>
          <w:rFonts w:ascii="Times New Roman" w:hAnsi="Times New Roman" w:cs="Times New Roman"/>
          <w:sz w:val="24"/>
          <w:szCs w:val="24"/>
        </w:rPr>
        <w:lastRenderedPageBreak/>
        <w:t>Приложение № 7</w:t>
      </w:r>
    </w:p>
    <w:p w14:paraId="5C5AE038" w14:textId="77777777" w:rsidR="001C21F9" w:rsidRPr="005E673C" w:rsidRDefault="001C21F9" w:rsidP="001C21F9">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к договору аренды объектов</w:t>
      </w:r>
    </w:p>
    <w:p w14:paraId="2558B437" w14:textId="77777777" w:rsidR="001C21F9" w:rsidRPr="005E673C" w:rsidRDefault="001C21F9" w:rsidP="001C21F9">
      <w:pPr>
        <w:pStyle w:val="ConsPlusNormal"/>
        <w:jc w:val="right"/>
        <w:rPr>
          <w:rFonts w:ascii="Times New Roman" w:hAnsi="Times New Roman" w:cs="Times New Roman"/>
          <w:sz w:val="24"/>
          <w:szCs w:val="24"/>
        </w:rPr>
      </w:pPr>
      <w:r w:rsidRPr="005E673C">
        <w:rPr>
          <w:rFonts w:ascii="Times New Roman" w:hAnsi="Times New Roman" w:cs="Times New Roman"/>
          <w:sz w:val="24"/>
          <w:szCs w:val="24"/>
        </w:rPr>
        <w:t>недвижимого имущества</w:t>
      </w:r>
    </w:p>
    <w:p w14:paraId="57065CB9"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A200EA2"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2ADE2622" w14:textId="77777777" w:rsidR="001C21F9" w:rsidRPr="00B72D27" w:rsidRDefault="001C21F9" w:rsidP="001C21F9">
      <w:pPr>
        <w:pStyle w:val="ConsPlusNormal"/>
        <w:jc w:val="both"/>
        <w:rPr>
          <w:rFonts w:ascii="Times New Roman" w:hAnsi="Times New Roman" w:cs="Times New Roman"/>
          <w:sz w:val="24"/>
          <w:szCs w:val="24"/>
        </w:rPr>
      </w:pPr>
    </w:p>
    <w:p w14:paraId="2769B28E" w14:textId="77777777" w:rsidR="001C21F9" w:rsidRPr="005E673C" w:rsidRDefault="001C21F9" w:rsidP="001C21F9">
      <w:pPr>
        <w:pStyle w:val="ConsPlusNormal"/>
        <w:jc w:val="right"/>
        <w:rPr>
          <w:rFonts w:ascii="Times New Roman" w:hAnsi="Times New Roman" w:cs="Times New Roman"/>
          <w:sz w:val="24"/>
          <w:szCs w:val="24"/>
        </w:rPr>
      </w:pPr>
    </w:p>
    <w:p w14:paraId="1CF3C103" w14:textId="77777777" w:rsidR="001C21F9" w:rsidRDefault="001C21F9" w:rsidP="001C21F9">
      <w:pPr>
        <w:pStyle w:val="ConsPlusNormal"/>
        <w:jc w:val="right"/>
        <w:outlineLvl w:val="2"/>
        <w:rPr>
          <w:rFonts w:ascii="Times New Roman" w:hAnsi="Times New Roman" w:cs="Times New Roman"/>
          <w:sz w:val="24"/>
          <w:szCs w:val="24"/>
        </w:rPr>
      </w:pPr>
    </w:p>
    <w:p w14:paraId="4E40583F" w14:textId="77777777" w:rsidR="001C21F9" w:rsidRDefault="001C21F9" w:rsidP="001C21F9">
      <w:pPr>
        <w:pStyle w:val="ConsPlusNormal"/>
        <w:jc w:val="right"/>
        <w:outlineLvl w:val="2"/>
        <w:rPr>
          <w:rFonts w:ascii="Times New Roman" w:hAnsi="Times New Roman" w:cs="Times New Roman"/>
          <w:sz w:val="24"/>
          <w:szCs w:val="24"/>
        </w:rPr>
      </w:pPr>
    </w:p>
    <w:p w14:paraId="15863FA8" w14:textId="77777777" w:rsidR="001C21F9" w:rsidRPr="002C69CA" w:rsidRDefault="001C21F9" w:rsidP="001C21F9">
      <w:pPr>
        <w:pStyle w:val="ConsPlusNormal"/>
        <w:jc w:val="center"/>
        <w:rPr>
          <w:rFonts w:ascii="Times New Roman" w:hAnsi="Times New Roman" w:cs="Times New Roman"/>
          <w:b/>
          <w:sz w:val="24"/>
          <w:szCs w:val="24"/>
        </w:rPr>
      </w:pPr>
      <w:r w:rsidRPr="002C69CA">
        <w:rPr>
          <w:rFonts w:ascii="Times New Roman" w:hAnsi="Times New Roman" w:cs="Times New Roman"/>
          <w:b/>
          <w:sz w:val="24"/>
          <w:szCs w:val="24"/>
        </w:rPr>
        <w:t>Перечень и стоимость дополнительных услуг</w:t>
      </w:r>
    </w:p>
    <w:p w14:paraId="5A44D08B" w14:textId="77777777" w:rsidR="001C21F9" w:rsidRPr="002C69CA" w:rsidRDefault="001C21F9" w:rsidP="001C21F9">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1C21F9" w:rsidRPr="002C69CA" w14:paraId="2E085AD1"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D014D66"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60300E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C47206C"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FB39C09"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875E615"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3A29D06C"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190DDB1"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D959A00" w14:textId="77777777" w:rsidR="001C21F9" w:rsidRPr="002C69CA" w:rsidRDefault="001C21F9" w:rsidP="002606EA">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F41F5DF"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82603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4B2606C"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6E333575"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12D9A1F"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D7E7DC3" w14:textId="77777777" w:rsidR="001C21F9" w:rsidRPr="002C69CA" w:rsidRDefault="001C21F9" w:rsidP="002606EA">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78AB8E42" w14:textId="77777777" w:rsidR="001C21F9" w:rsidRPr="002C69CA" w:rsidRDefault="001C21F9" w:rsidP="002606EA">
            <w:pPr>
              <w:suppressAutoHyphens/>
              <w:spacing w:line="240" w:lineRule="auto"/>
              <w:jc w:val="center"/>
              <w:rPr>
                <w:rFonts w:ascii="Times New Roman" w:hAnsi="Times New Roman"/>
                <w:szCs w:val="24"/>
              </w:rPr>
            </w:pPr>
          </w:p>
          <w:p w14:paraId="687D73E2" w14:textId="77777777" w:rsidR="001C21F9" w:rsidRPr="002C69CA" w:rsidRDefault="001C21F9" w:rsidP="002606EA">
            <w:pPr>
              <w:suppressAutoHyphens/>
              <w:spacing w:line="240" w:lineRule="auto"/>
              <w:jc w:val="center"/>
              <w:rPr>
                <w:rFonts w:ascii="Times New Roman" w:hAnsi="Times New Roman"/>
                <w:szCs w:val="24"/>
              </w:rPr>
            </w:pPr>
          </w:p>
          <w:p w14:paraId="2FD39353"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2C7920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D3AA75C"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5AD68CBE" w14:textId="77777777" w:rsidTr="002606EA">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3D96BCD2" w14:textId="77777777" w:rsidR="001C21F9" w:rsidRPr="002C69CA" w:rsidRDefault="001C21F9" w:rsidP="002606EA">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1C21F9" w:rsidRPr="002C69CA" w14:paraId="62437652"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3E247A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AE41B26"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На легковой автомобиль</w:t>
            </w:r>
          </w:p>
          <w:p w14:paraId="2BF26B48"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E0A60E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F345D27"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6E675D6"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329446E0"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11F10FD"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FDB94A6"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5E27CDF"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CDD455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FB8E0C9"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6220D9F3"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D6FE0A1"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80977D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w:t>
            </w:r>
          </w:p>
          <w:p w14:paraId="2E47A74F"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0DEA559F"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1E37905"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EA6A0DD"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976156E"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03DDB6CE" w14:textId="77777777" w:rsidTr="002606EA">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15639F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03F96CEE"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2D4978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0C6620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5AA5DCF"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7BA7670A"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BBAAB4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34A2765"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7ED65515"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F8B0F85"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4DF5C2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7DE066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029F13DE"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028E67D"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C1F2CFE"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Грузовой автомобиль с прицепом (автомобили категории ”С”, сцепленные с прицепом, разрешенная максимальная </w:t>
            </w:r>
            <w:r w:rsidRPr="002C69CA">
              <w:rPr>
                <w:rFonts w:ascii="Times New Roman" w:hAnsi="Times New Roman"/>
                <w:szCs w:val="24"/>
              </w:rPr>
              <w:lastRenderedPageBreak/>
              <w:t>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30DCF1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lastRenderedPageBreak/>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3CF3FE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0D3A648"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Размещение на открытой площадке </w:t>
            </w:r>
            <w:r w:rsidRPr="002C69CA">
              <w:rPr>
                <w:rFonts w:ascii="Times New Roman" w:hAnsi="Times New Roman"/>
                <w:szCs w:val="24"/>
              </w:rPr>
              <w:lastRenderedPageBreak/>
              <w:t>около стр. 8 (корпус 3)</w:t>
            </w:r>
          </w:p>
        </w:tc>
      </w:tr>
      <w:tr w:rsidR="001C21F9" w:rsidRPr="002C69CA" w14:paraId="0D00911F"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BC9DAEE"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lastRenderedPageBreak/>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79E0A78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A884A2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990842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82B3797"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45A3DF29"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9CC100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48EC39D"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F3424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642EC13"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0674A8C"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6A64E9DE"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AB4FCF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C58633F"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75E43C7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FF1174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F17859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46BE60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3232BEE6"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C6CDA91"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709BC4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Автобусы,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0B87B95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0DE337E"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76A5067"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649B3AFC"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5A64F09C"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FD23FDD"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1FE8F7F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477DDA82"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23478E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20F214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97CF8E3"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1F77BA54"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D6F69D6"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663C166C"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A352BC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4DDB634"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8A3D037"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52AD7782"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F33F504"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74B85C1"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xml:space="preserve">” </w:t>
            </w:r>
            <w:proofErr w:type="spellStart"/>
            <w:r w:rsidRPr="002C69CA">
              <w:rPr>
                <w:rFonts w:ascii="Times New Roman" w:hAnsi="Times New Roman"/>
                <w:szCs w:val="24"/>
              </w:rPr>
              <w:t>разрещенная</w:t>
            </w:r>
            <w:proofErr w:type="spellEnd"/>
            <w:r w:rsidRPr="002C69CA">
              <w:rPr>
                <w:rFonts w:ascii="Times New Roman" w:hAnsi="Times New Roman"/>
                <w:szCs w:val="24"/>
              </w:rPr>
              <w:t xml:space="preserve"> максимальная масса которых превышает 3500 кг, но </w:t>
            </w:r>
            <w:proofErr w:type="spellStart"/>
            <w:r w:rsidRPr="002C69CA">
              <w:rPr>
                <w:rFonts w:ascii="Times New Roman" w:hAnsi="Times New Roman"/>
                <w:szCs w:val="24"/>
              </w:rPr>
              <w:t>непревышает</w:t>
            </w:r>
            <w:proofErr w:type="spellEnd"/>
            <w:r w:rsidRPr="002C69CA">
              <w:rPr>
                <w:rFonts w:ascii="Times New Roman" w:hAnsi="Times New Roman"/>
                <w:szCs w:val="24"/>
              </w:rPr>
              <w:t xml:space="preserve"> 7500 кг )</w:t>
            </w:r>
          </w:p>
          <w:p w14:paraId="4756F4C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DF99B4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BC7185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FFC71FB"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2FB00DBE"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tcPr>
          <w:p w14:paraId="63CEA172" w14:textId="77777777" w:rsidR="001C21F9" w:rsidRPr="002C69CA" w:rsidRDefault="001C21F9" w:rsidP="002606EA">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9148FD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Средние грузовики (автомобили за исключением автомобилей категории ”</w:t>
            </w:r>
            <w:r w:rsidRPr="002C69CA">
              <w:rPr>
                <w:rFonts w:ascii="Times New Roman" w:hAnsi="Times New Roman"/>
                <w:szCs w:val="24"/>
                <w:lang w:val="en-US"/>
              </w:rPr>
              <w:t>D</w:t>
            </w:r>
            <w:r w:rsidRPr="002C69CA">
              <w:rPr>
                <w:rFonts w:ascii="Times New Roman" w:hAnsi="Times New Roman"/>
                <w:szCs w:val="24"/>
              </w:rPr>
              <w:t xml:space="preserve">” </w:t>
            </w:r>
            <w:proofErr w:type="spellStart"/>
            <w:r w:rsidRPr="002C69CA">
              <w:rPr>
                <w:rFonts w:ascii="Times New Roman" w:hAnsi="Times New Roman"/>
                <w:szCs w:val="24"/>
              </w:rPr>
              <w:t>разрещенная</w:t>
            </w:r>
            <w:proofErr w:type="spellEnd"/>
            <w:r w:rsidRPr="002C69CA">
              <w:rPr>
                <w:rFonts w:ascii="Times New Roman" w:hAnsi="Times New Roman"/>
                <w:szCs w:val="24"/>
              </w:rPr>
              <w:t xml:space="preserve"> максимальная масса которых превышает 3500 кг, но </w:t>
            </w:r>
            <w:proofErr w:type="spellStart"/>
            <w:r w:rsidRPr="002C69CA">
              <w:rPr>
                <w:rFonts w:ascii="Times New Roman" w:hAnsi="Times New Roman"/>
                <w:szCs w:val="24"/>
              </w:rPr>
              <w:t>непревышает</w:t>
            </w:r>
            <w:proofErr w:type="spellEnd"/>
            <w:r w:rsidRPr="002C69CA">
              <w:rPr>
                <w:rFonts w:ascii="Times New Roman" w:hAnsi="Times New Roman"/>
                <w:szCs w:val="24"/>
              </w:rPr>
              <w:t xml:space="preserve"> 7500 кг )</w:t>
            </w:r>
          </w:p>
          <w:p w14:paraId="74DF2DD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0EF02F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51F12F"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E9E730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6D994FA1"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00BF3F7"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59AF837"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15311346"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6BD2E3D"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2A38A69"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701DD74"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35451F8F" w14:textId="77777777" w:rsidTr="002606EA">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D90BEF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24F9C2F3"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 сцепленные с прицепом, разрешенная максимальная масса которых превышает 750 кг)</w:t>
            </w:r>
          </w:p>
          <w:p w14:paraId="1CB89BE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140B1AB"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9ECF065"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1CF3585"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Размещение на открытой площадке около стр. 8 (корпус 3)</w:t>
            </w:r>
          </w:p>
        </w:tc>
      </w:tr>
      <w:tr w:rsidR="001C21F9" w:rsidRPr="002C69CA" w14:paraId="09E6B255" w14:textId="77777777" w:rsidTr="002606EA">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D88EAF" w14:textId="77777777" w:rsidR="001C21F9" w:rsidRPr="002C69CA" w:rsidRDefault="001C21F9" w:rsidP="002606EA">
            <w:pPr>
              <w:suppressAutoHyphens/>
              <w:spacing w:line="240" w:lineRule="auto"/>
              <w:jc w:val="center"/>
              <w:rPr>
                <w:rFonts w:ascii="Times New Roman" w:hAnsi="Times New Roman"/>
                <w:b/>
                <w:szCs w:val="24"/>
              </w:rPr>
            </w:pPr>
            <w:r w:rsidRPr="002C69CA">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1C21F9" w:rsidRPr="002C69CA" w14:paraId="3FB7060E" w14:textId="77777777" w:rsidTr="002606EA">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25429C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1D40C17"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За въезд мотоцикла, легкого мотоцикла, трицикла, велосипеда, </w:t>
            </w:r>
            <w:proofErr w:type="spellStart"/>
            <w:r w:rsidRPr="002C69CA">
              <w:rPr>
                <w:rFonts w:ascii="Times New Roman" w:hAnsi="Times New Roman"/>
                <w:szCs w:val="24"/>
              </w:rPr>
              <w:t>электросамоката</w:t>
            </w:r>
            <w:proofErr w:type="spellEnd"/>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EE0A2CC"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AD26125"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3E5BE02"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6D621910" w14:textId="77777777" w:rsidTr="002606EA">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700AD2" w14:textId="77777777" w:rsidR="001C21F9" w:rsidRPr="002C69CA" w:rsidRDefault="001C21F9" w:rsidP="002606EA">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BFBEC"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7DC5A4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807C4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0B2CC73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E3B34B"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4E917045" w14:textId="77777777" w:rsidTr="002606EA">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67686C54"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2.</w:t>
            </w:r>
          </w:p>
          <w:p w14:paraId="2C10B38D" w14:textId="77777777" w:rsidR="001C21F9" w:rsidRPr="002C69CA" w:rsidRDefault="001C21F9" w:rsidP="002606EA">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17C4E451"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777C4D3"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8C6C4D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C7A656B"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47F0F124" w14:textId="77777777" w:rsidTr="002606EA">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8CDBF6" w14:textId="77777777" w:rsidR="001C21F9" w:rsidRPr="002C69CA" w:rsidRDefault="001C21F9" w:rsidP="002606EA">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DF3E7E"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96D1E3F"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A2E32BF"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595DD4C1"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B7C441"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5B3117BA" w14:textId="77777777" w:rsidTr="002606EA">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15FD1EA"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5404BDB2"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За въезд грузового автомобиля </w:t>
            </w:r>
          </w:p>
          <w:p w14:paraId="54EE3EA4"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(разрешенная максимальная масса превышает 3500 кг, но не более 7500 кг),</w:t>
            </w:r>
          </w:p>
          <w:p w14:paraId="52E5EAE0"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небольшого грузовика (до 3,5 тонн разрешенная масса которых не </w:t>
            </w:r>
            <w:r w:rsidRPr="002C69CA">
              <w:rPr>
                <w:rFonts w:ascii="Times New Roman" w:hAnsi="Times New Roman"/>
                <w:szCs w:val="24"/>
              </w:rPr>
              <w:lastRenderedPageBreak/>
              <w:t>превышает 3500 кг и число сидячих мест, которых помимо сидения водителя не превышает восьми)</w:t>
            </w:r>
          </w:p>
          <w:p w14:paraId="59707049"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990835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lastRenderedPageBreak/>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80BDD93"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A402DFE"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77BC874E" w14:textId="77777777" w:rsidTr="002606EA">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682C17" w14:textId="77777777" w:rsidR="001C21F9" w:rsidRPr="002C69CA" w:rsidRDefault="001C21F9" w:rsidP="002606EA">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7028F4"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1DFCDC4"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1E5A9BA"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32AD1006"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4C8CA6"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21EA67D2" w14:textId="77777777" w:rsidTr="002606EA">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69FB4B9"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07E4DA94"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Автобусы.</w:t>
            </w:r>
          </w:p>
          <w:p w14:paraId="71A20A2C"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 Небольшие автобусы с прицепом (автомобили подкатегории </w:t>
            </w:r>
            <w:r w:rsidRPr="002C69CA">
              <w:rPr>
                <w:rFonts w:ascii="Times New Roman" w:hAnsi="Times New Roman"/>
                <w:szCs w:val="24"/>
                <w:lang w:val="en-US"/>
              </w:rPr>
              <w:t>D</w:t>
            </w:r>
            <w:r w:rsidRPr="002C69CA">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706D32D7"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84461DC"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26B033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3E67746E"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5A9050C0" w14:textId="77777777" w:rsidTr="002606EA">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9D9E2F" w14:textId="77777777" w:rsidR="001C21F9" w:rsidRPr="002C69CA" w:rsidRDefault="001C21F9" w:rsidP="002606EA">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CA4213"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75593F1"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919518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B588A3E"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EBC5832"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4593381F" w14:textId="77777777" w:rsidTr="002606EA">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D76C6BD"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00B33D92"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 xml:space="preserve">Средние грузовики с прицепом (автомобили подкатегории </w:t>
            </w:r>
            <w:r w:rsidRPr="002C69CA">
              <w:rPr>
                <w:rFonts w:ascii="Times New Roman" w:hAnsi="Times New Roman"/>
                <w:szCs w:val="24"/>
                <w:lang w:val="en-US"/>
              </w:rPr>
              <w:t>C</w:t>
            </w:r>
            <w:r w:rsidRPr="002C69CA">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774DB5B8" w14:textId="77777777" w:rsidR="001C21F9" w:rsidRPr="002C69CA" w:rsidRDefault="001C21F9" w:rsidP="002606EA">
            <w:pPr>
              <w:suppressAutoHyphens/>
              <w:spacing w:line="240" w:lineRule="auto"/>
              <w:rPr>
                <w:rFonts w:ascii="Times New Roman" w:hAnsi="Times New Roman"/>
                <w:szCs w:val="24"/>
              </w:rPr>
            </w:pPr>
            <w:r w:rsidRPr="002C69CA">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B415013"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3A9D46D"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7547263F" w14:textId="77777777" w:rsidR="001C21F9" w:rsidRPr="002C69CA" w:rsidRDefault="001C21F9" w:rsidP="002606EA">
            <w:pPr>
              <w:suppressAutoHyphens/>
              <w:spacing w:line="240" w:lineRule="auto"/>
              <w:rPr>
                <w:rFonts w:ascii="Times New Roman" w:hAnsi="Times New Roman"/>
                <w:szCs w:val="24"/>
              </w:rPr>
            </w:pPr>
          </w:p>
        </w:tc>
      </w:tr>
      <w:tr w:rsidR="001C21F9" w:rsidRPr="002C69CA" w14:paraId="6B7421C0" w14:textId="77777777" w:rsidTr="002606EA">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DCD334" w14:textId="77777777" w:rsidR="001C21F9" w:rsidRPr="002C69CA" w:rsidRDefault="001C21F9" w:rsidP="002606EA">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9F58D8" w14:textId="77777777" w:rsidR="001C21F9" w:rsidRPr="002C69CA" w:rsidRDefault="001C21F9" w:rsidP="002606EA">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9201FF8"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0777490"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 xml:space="preserve">В рабочие дни в ночное время </w:t>
            </w:r>
          </w:p>
          <w:p w14:paraId="61BFA1BC" w14:textId="77777777" w:rsidR="001C21F9" w:rsidRPr="002C69CA" w:rsidRDefault="001C21F9" w:rsidP="002606EA">
            <w:pPr>
              <w:suppressAutoHyphens/>
              <w:spacing w:line="240" w:lineRule="auto"/>
              <w:jc w:val="center"/>
              <w:rPr>
                <w:rFonts w:ascii="Times New Roman" w:hAnsi="Times New Roman"/>
                <w:szCs w:val="24"/>
              </w:rPr>
            </w:pPr>
            <w:r w:rsidRPr="002C69CA">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AC98F1" w14:textId="77777777" w:rsidR="001C21F9" w:rsidRPr="002C69CA" w:rsidRDefault="001C21F9" w:rsidP="002606EA">
            <w:pPr>
              <w:suppressAutoHyphens/>
              <w:spacing w:line="240" w:lineRule="auto"/>
              <w:rPr>
                <w:rFonts w:ascii="Times New Roman" w:hAnsi="Times New Roman"/>
                <w:szCs w:val="24"/>
              </w:rPr>
            </w:pPr>
          </w:p>
        </w:tc>
      </w:tr>
    </w:tbl>
    <w:p w14:paraId="613FB889" w14:textId="77777777" w:rsidR="001C21F9" w:rsidRPr="002C69CA" w:rsidRDefault="001C21F9" w:rsidP="001C21F9">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1C21F9" w:rsidRPr="002C69CA" w14:paraId="1BA343A7" w14:textId="77777777" w:rsidTr="002606EA">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64974E49" w14:textId="77777777" w:rsidR="001C21F9" w:rsidRPr="002C69CA" w:rsidRDefault="001C21F9" w:rsidP="002606EA">
            <w:pPr>
              <w:keepNext/>
              <w:tabs>
                <w:tab w:val="left" w:pos="1276"/>
              </w:tabs>
              <w:spacing w:line="240" w:lineRule="auto"/>
              <w:jc w:val="center"/>
              <w:rPr>
                <w:rFonts w:ascii="Times New Roman" w:hAnsi="Times New Roman"/>
                <w:b/>
                <w:color w:val="FF0000"/>
                <w:szCs w:val="24"/>
              </w:rPr>
            </w:pPr>
            <w:r w:rsidRPr="002C69CA">
              <w:rPr>
                <w:rFonts w:ascii="Times New Roman" w:hAnsi="Times New Roman"/>
                <w:b/>
                <w:szCs w:val="24"/>
              </w:rPr>
              <w:t>Стоимость возмещения затрат на почтовые услуги</w:t>
            </w:r>
          </w:p>
        </w:tc>
      </w:tr>
      <w:tr w:rsidR="001C21F9" w:rsidRPr="002C69CA" w14:paraId="4DD1931C" w14:textId="77777777" w:rsidTr="002606EA">
        <w:trPr>
          <w:cantSplit/>
        </w:trPr>
        <w:tc>
          <w:tcPr>
            <w:tcW w:w="699" w:type="dxa"/>
            <w:tcBorders>
              <w:top w:val="single" w:sz="4" w:space="0" w:color="auto"/>
              <w:left w:val="single" w:sz="4" w:space="0" w:color="auto"/>
              <w:bottom w:val="single" w:sz="4" w:space="0" w:color="auto"/>
              <w:right w:val="single" w:sz="4" w:space="0" w:color="auto"/>
            </w:tcBorders>
          </w:tcPr>
          <w:p w14:paraId="61671E2E" w14:textId="77777777" w:rsidR="001C21F9" w:rsidRPr="002C69CA" w:rsidRDefault="001C21F9" w:rsidP="002606EA">
            <w:pPr>
              <w:tabs>
                <w:tab w:val="left" w:pos="1276"/>
              </w:tabs>
              <w:ind w:left="57" w:right="57"/>
              <w:jc w:val="center"/>
              <w:rPr>
                <w:rFonts w:ascii="Times New Roman" w:hAnsi="Times New Roman"/>
                <w:szCs w:val="24"/>
              </w:rPr>
            </w:pPr>
            <w:r w:rsidRPr="002C69CA">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4BFDB39C" w14:textId="77777777" w:rsidR="001C21F9" w:rsidRPr="002C69CA" w:rsidRDefault="001C21F9" w:rsidP="002606EA">
            <w:pPr>
              <w:tabs>
                <w:tab w:val="left" w:pos="1276"/>
              </w:tabs>
              <w:spacing w:line="240" w:lineRule="auto"/>
              <w:ind w:left="57" w:right="57"/>
              <w:rPr>
                <w:rFonts w:ascii="Times New Roman" w:hAnsi="Times New Roman"/>
                <w:szCs w:val="24"/>
              </w:rPr>
            </w:pPr>
            <w:r w:rsidRPr="002C69CA">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5EE04CE6"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Стоимость, в руб.</w:t>
            </w:r>
            <w:r>
              <w:rPr>
                <w:rFonts w:ascii="Times New Roman" w:hAnsi="Times New Roman"/>
                <w:szCs w:val="24"/>
              </w:rPr>
              <w:t>, в т.ч. НДС</w:t>
            </w:r>
          </w:p>
        </w:tc>
        <w:tc>
          <w:tcPr>
            <w:tcW w:w="3313" w:type="dxa"/>
            <w:tcBorders>
              <w:top w:val="single" w:sz="4" w:space="0" w:color="auto"/>
              <w:left w:val="single" w:sz="4" w:space="0" w:color="auto"/>
              <w:bottom w:val="single" w:sz="4" w:space="0" w:color="auto"/>
              <w:right w:val="single" w:sz="4" w:space="0" w:color="auto"/>
            </w:tcBorders>
            <w:vAlign w:val="center"/>
          </w:tcPr>
          <w:p w14:paraId="5DF2FC9A"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Период</w:t>
            </w:r>
          </w:p>
        </w:tc>
      </w:tr>
      <w:tr w:rsidR="001C21F9" w:rsidRPr="002C69CA" w14:paraId="79255FBB" w14:textId="77777777" w:rsidTr="002606EA">
        <w:trPr>
          <w:cantSplit/>
        </w:trPr>
        <w:tc>
          <w:tcPr>
            <w:tcW w:w="9640" w:type="dxa"/>
            <w:gridSpan w:val="4"/>
            <w:tcBorders>
              <w:top w:val="single" w:sz="4" w:space="0" w:color="auto"/>
              <w:left w:val="single" w:sz="4" w:space="0" w:color="auto"/>
              <w:bottom w:val="single" w:sz="4" w:space="0" w:color="auto"/>
              <w:right w:val="single" w:sz="4" w:space="0" w:color="auto"/>
            </w:tcBorders>
          </w:tcPr>
          <w:p w14:paraId="7C0579FA"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возмещения затрат на почтовые услуги</w:t>
            </w:r>
          </w:p>
        </w:tc>
      </w:tr>
      <w:tr w:rsidR="001C21F9" w:rsidRPr="002C69CA" w14:paraId="1AD3A97A" w14:textId="77777777" w:rsidTr="002606EA">
        <w:trPr>
          <w:cantSplit/>
        </w:trPr>
        <w:tc>
          <w:tcPr>
            <w:tcW w:w="699" w:type="dxa"/>
            <w:tcBorders>
              <w:top w:val="single" w:sz="4" w:space="0" w:color="auto"/>
              <w:left w:val="single" w:sz="4" w:space="0" w:color="auto"/>
              <w:bottom w:val="single" w:sz="4" w:space="0" w:color="auto"/>
              <w:right w:val="single" w:sz="4" w:space="0" w:color="auto"/>
            </w:tcBorders>
          </w:tcPr>
          <w:p w14:paraId="29D68923" w14:textId="77777777" w:rsidR="001C21F9" w:rsidRPr="002C69CA" w:rsidRDefault="001C21F9" w:rsidP="002606EA">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2657D577" w14:textId="77777777" w:rsidR="001C21F9" w:rsidRPr="002C69CA" w:rsidRDefault="001C21F9" w:rsidP="002606EA">
            <w:pPr>
              <w:tabs>
                <w:tab w:val="left" w:pos="1276"/>
              </w:tabs>
              <w:spacing w:line="240" w:lineRule="auto"/>
              <w:ind w:left="57" w:right="57"/>
              <w:rPr>
                <w:rFonts w:ascii="Times New Roman" w:hAnsi="Times New Roman"/>
                <w:szCs w:val="24"/>
              </w:rPr>
            </w:pPr>
            <w:r w:rsidRPr="002C69CA">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12A4F03A"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5CA0AB2C"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месяц</w:t>
            </w:r>
          </w:p>
        </w:tc>
      </w:tr>
      <w:tr w:rsidR="001C21F9" w:rsidRPr="002C69CA" w14:paraId="7CC81F91" w14:textId="77777777" w:rsidTr="002606EA">
        <w:trPr>
          <w:cantSplit/>
        </w:trPr>
        <w:tc>
          <w:tcPr>
            <w:tcW w:w="9640" w:type="dxa"/>
            <w:gridSpan w:val="4"/>
            <w:tcBorders>
              <w:top w:val="single" w:sz="4" w:space="0" w:color="auto"/>
              <w:left w:val="single" w:sz="4" w:space="0" w:color="auto"/>
              <w:bottom w:val="single" w:sz="4" w:space="0" w:color="auto"/>
              <w:right w:val="single" w:sz="4" w:space="0" w:color="auto"/>
            </w:tcBorders>
          </w:tcPr>
          <w:p w14:paraId="451975C7" w14:textId="77777777" w:rsidR="001C21F9" w:rsidRPr="002C69CA" w:rsidRDefault="001C21F9" w:rsidP="002606EA">
            <w:pPr>
              <w:tabs>
                <w:tab w:val="left" w:pos="1276"/>
              </w:tabs>
              <w:spacing w:line="240" w:lineRule="auto"/>
              <w:ind w:left="57" w:right="57"/>
              <w:jc w:val="center"/>
              <w:rPr>
                <w:rFonts w:ascii="Times New Roman" w:hAnsi="Times New Roman"/>
                <w:b/>
                <w:szCs w:val="24"/>
              </w:rPr>
            </w:pPr>
            <w:r w:rsidRPr="002C69CA">
              <w:rPr>
                <w:rFonts w:ascii="Times New Roman" w:hAnsi="Times New Roman"/>
                <w:b/>
                <w:szCs w:val="24"/>
              </w:rPr>
              <w:t>Стоимость услуг по предоставлению юридического адреса</w:t>
            </w:r>
          </w:p>
        </w:tc>
      </w:tr>
      <w:tr w:rsidR="001C21F9" w:rsidRPr="002C69CA" w14:paraId="0BAA0BFB" w14:textId="77777777" w:rsidTr="002606EA">
        <w:trPr>
          <w:cantSplit/>
        </w:trPr>
        <w:tc>
          <w:tcPr>
            <w:tcW w:w="699" w:type="dxa"/>
            <w:tcBorders>
              <w:top w:val="single" w:sz="4" w:space="0" w:color="auto"/>
              <w:left w:val="single" w:sz="4" w:space="0" w:color="auto"/>
              <w:bottom w:val="single" w:sz="4" w:space="0" w:color="auto"/>
              <w:right w:val="single" w:sz="4" w:space="0" w:color="auto"/>
            </w:tcBorders>
          </w:tcPr>
          <w:p w14:paraId="246FFA6F" w14:textId="77777777" w:rsidR="001C21F9" w:rsidRPr="002C69CA" w:rsidRDefault="001C21F9" w:rsidP="002606EA">
            <w:pPr>
              <w:tabs>
                <w:tab w:val="left" w:pos="1276"/>
              </w:tabs>
              <w:ind w:left="57" w:right="57"/>
              <w:jc w:val="center"/>
              <w:rPr>
                <w:rFonts w:ascii="Times New Roman" w:hAnsi="Times New Roman"/>
                <w:szCs w:val="24"/>
              </w:rPr>
            </w:pPr>
            <w:r w:rsidRPr="002C69CA">
              <w:rPr>
                <w:rFonts w:ascii="Times New Roman" w:hAnsi="Times New Roman"/>
                <w:szCs w:val="24"/>
              </w:rPr>
              <w:lastRenderedPageBreak/>
              <w:t>1</w:t>
            </w:r>
          </w:p>
        </w:tc>
        <w:tc>
          <w:tcPr>
            <w:tcW w:w="3696" w:type="dxa"/>
            <w:tcBorders>
              <w:top w:val="single" w:sz="4" w:space="0" w:color="auto"/>
              <w:left w:val="single" w:sz="4" w:space="0" w:color="auto"/>
              <w:bottom w:val="single" w:sz="4" w:space="0" w:color="auto"/>
              <w:right w:val="single" w:sz="4" w:space="0" w:color="auto"/>
            </w:tcBorders>
          </w:tcPr>
          <w:p w14:paraId="76E7386E" w14:textId="77777777" w:rsidR="001C21F9" w:rsidRPr="002F39F9" w:rsidRDefault="001C21F9" w:rsidP="002606EA">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1F6CD870" w14:textId="77777777" w:rsidR="001C21F9" w:rsidRPr="002F39F9" w:rsidRDefault="001C21F9" w:rsidP="002606EA">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2DB7F98F"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2C69CA">
              <w:rPr>
                <w:rFonts w:ascii="Times New Roman" w:hAnsi="Times New Roman"/>
                <w:szCs w:val="24"/>
              </w:rPr>
              <w:t> 000,00</w:t>
            </w:r>
          </w:p>
        </w:tc>
        <w:tc>
          <w:tcPr>
            <w:tcW w:w="3313" w:type="dxa"/>
            <w:tcBorders>
              <w:top w:val="single" w:sz="4" w:space="0" w:color="auto"/>
              <w:left w:val="single" w:sz="4" w:space="0" w:color="auto"/>
              <w:bottom w:val="single" w:sz="4" w:space="0" w:color="auto"/>
              <w:right w:val="single" w:sz="4" w:space="0" w:color="auto"/>
            </w:tcBorders>
            <w:vAlign w:val="center"/>
          </w:tcPr>
          <w:p w14:paraId="05EDB79F"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Pr>
                <w:rFonts w:ascii="Times New Roman" w:hAnsi="Times New Roman"/>
                <w:szCs w:val="24"/>
              </w:rPr>
              <w:t>На период действия договора</w:t>
            </w:r>
          </w:p>
        </w:tc>
      </w:tr>
      <w:tr w:rsidR="001C21F9" w:rsidRPr="002C69CA" w14:paraId="5E3C1D8E" w14:textId="77777777" w:rsidTr="002606EA">
        <w:trPr>
          <w:cantSplit/>
        </w:trPr>
        <w:tc>
          <w:tcPr>
            <w:tcW w:w="9640" w:type="dxa"/>
            <w:gridSpan w:val="4"/>
            <w:tcBorders>
              <w:top w:val="single" w:sz="4" w:space="0" w:color="auto"/>
              <w:left w:val="single" w:sz="4" w:space="0" w:color="auto"/>
              <w:bottom w:val="single" w:sz="4" w:space="0" w:color="auto"/>
              <w:right w:val="single" w:sz="4" w:space="0" w:color="auto"/>
            </w:tcBorders>
          </w:tcPr>
          <w:p w14:paraId="159A5F06"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b/>
                <w:szCs w:val="24"/>
              </w:rPr>
              <w:t>Стоимость услуг по установки электросчетчика (для арендуемого помещения)</w:t>
            </w:r>
          </w:p>
        </w:tc>
      </w:tr>
      <w:tr w:rsidR="001C21F9" w:rsidRPr="002C69CA" w14:paraId="3F3B5681" w14:textId="77777777" w:rsidTr="002606EA">
        <w:trPr>
          <w:cantSplit/>
        </w:trPr>
        <w:tc>
          <w:tcPr>
            <w:tcW w:w="699" w:type="dxa"/>
            <w:tcBorders>
              <w:top w:val="single" w:sz="4" w:space="0" w:color="auto"/>
              <w:left w:val="single" w:sz="4" w:space="0" w:color="auto"/>
              <w:bottom w:val="single" w:sz="4" w:space="0" w:color="auto"/>
              <w:right w:val="single" w:sz="4" w:space="0" w:color="auto"/>
            </w:tcBorders>
          </w:tcPr>
          <w:p w14:paraId="4346A927" w14:textId="77777777" w:rsidR="001C21F9" w:rsidRPr="002C69CA" w:rsidRDefault="001C21F9" w:rsidP="002606EA">
            <w:pPr>
              <w:tabs>
                <w:tab w:val="left" w:pos="1276"/>
              </w:tabs>
              <w:ind w:left="57" w:right="57"/>
              <w:jc w:val="center"/>
              <w:rPr>
                <w:rFonts w:ascii="Times New Roman" w:hAnsi="Times New Roman"/>
                <w:szCs w:val="24"/>
              </w:rPr>
            </w:pPr>
            <w:r w:rsidRPr="002C69CA">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08D40B79" w14:textId="77777777" w:rsidR="001C21F9" w:rsidRPr="002C69CA" w:rsidRDefault="001C21F9" w:rsidP="002606EA">
            <w:pPr>
              <w:tabs>
                <w:tab w:val="left" w:pos="1276"/>
              </w:tabs>
              <w:spacing w:line="240" w:lineRule="auto"/>
              <w:ind w:left="57" w:right="57"/>
              <w:rPr>
                <w:rFonts w:ascii="Times New Roman" w:hAnsi="Times New Roman"/>
                <w:szCs w:val="24"/>
              </w:rPr>
            </w:pPr>
            <w:r>
              <w:rPr>
                <w:rFonts w:ascii="Times New Roman" w:hAnsi="Times New Roman"/>
                <w:szCs w:val="24"/>
              </w:rPr>
              <w:t>Услуги по установке</w:t>
            </w:r>
            <w:r w:rsidRPr="002C69CA">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49C8CD50"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 xml:space="preserve">От 10 000,00 </w:t>
            </w:r>
          </w:p>
          <w:p w14:paraId="37796448"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4708FF6A" w14:textId="77777777" w:rsidR="001C21F9" w:rsidRPr="002C69CA" w:rsidRDefault="001C21F9" w:rsidP="002606EA">
            <w:pPr>
              <w:tabs>
                <w:tab w:val="left" w:pos="1276"/>
              </w:tabs>
              <w:spacing w:line="240" w:lineRule="auto"/>
              <w:ind w:left="57" w:right="57"/>
              <w:jc w:val="center"/>
              <w:rPr>
                <w:rFonts w:ascii="Times New Roman" w:hAnsi="Times New Roman"/>
                <w:szCs w:val="24"/>
              </w:rPr>
            </w:pPr>
            <w:r w:rsidRPr="002C69CA">
              <w:rPr>
                <w:rFonts w:ascii="Times New Roman" w:hAnsi="Times New Roman"/>
                <w:szCs w:val="24"/>
              </w:rPr>
              <w:t>Единоразово</w:t>
            </w:r>
          </w:p>
        </w:tc>
      </w:tr>
    </w:tbl>
    <w:p w14:paraId="62727A43" w14:textId="77777777" w:rsidR="001C21F9" w:rsidRPr="002C69CA" w:rsidRDefault="001C21F9" w:rsidP="001C21F9">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33FB7B09" w14:textId="77777777" w:rsidTr="00571F10">
        <w:tc>
          <w:tcPr>
            <w:tcW w:w="5103" w:type="dxa"/>
            <w:tcBorders>
              <w:top w:val="nil"/>
              <w:left w:val="nil"/>
              <w:bottom w:val="nil"/>
              <w:right w:val="nil"/>
            </w:tcBorders>
          </w:tcPr>
          <w:p w14:paraId="1A73EC8A"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C462BB1"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4A6AFD2" w14:textId="5B07230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3BD7BBF4"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CF3E740"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504D0AA8" w14:textId="77777777" w:rsidTr="00571F10">
        <w:tc>
          <w:tcPr>
            <w:tcW w:w="5103" w:type="dxa"/>
            <w:tcBorders>
              <w:top w:val="nil"/>
              <w:left w:val="nil"/>
              <w:bottom w:val="nil"/>
              <w:right w:val="nil"/>
            </w:tcBorders>
          </w:tcPr>
          <w:p w14:paraId="17A73C36"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8EEAAC7" w14:textId="05BDB13F"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923428F"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1A7331DF" w14:textId="38BD45D6"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369EB649" w14:textId="77777777" w:rsidR="001C21F9" w:rsidRPr="005E673C" w:rsidRDefault="001C21F9" w:rsidP="001C21F9">
      <w:pPr>
        <w:pStyle w:val="ConsPlusNormal"/>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Pr>
          <w:rFonts w:ascii="Times New Roman" w:hAnsi="Times New Roman"/>
          <w:sz w:val="24"/>
          <w:szCs w:val="24"/>
        </w:rPr>
        <w:t>Приложение № 8</w:t>
      </w:r>
    </w:p>
    <w:p w14:paraId="01C3CD8A"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4FB0D164"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4D5DD441"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23A493D0"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BC75000" w14:textId="77777777" w:rsidR="001C21F9" w:rsidRPr="00B72D27" w:rsidRDefault="001C21F9" w:rsidP="001C21F9">
      <w:pPr>
        <w:pStyle w:val="ConsPlusNormal"/>
        <w:jc w:val="both"/>
        <w:rPr>
          <w:rFonts w:ascii="Times New Roman" w:hAnsi="Times New Roman" w:cs="Times New Roman"/>
          <w:sz w:val="24"/>
          <w:szCs w:val="24"/>
        </w:rPr>
      </w:pPr>
    </w:p>
    <w:p w14:paraId="28550E1B" w14:textId="77777777" w:rsidR="001C21F9" w:rsidRPr="005E673C" w:rsidRDefault="001C21F9" w:rsidP="001C21F9">
      <w:pPr>
        <w:pStyle w:val="ConsPlusNormal"/>
        <w:jc w:val="right"/>
        <w:outlineLvl w:val="2"/>
        <w:rPr>
          <w:rFonts w:ascii="Times New Roman" w:hAnsi="Times New Roman" w:cs="Times New Roman"/>
          <w:sz w:val="24"/>
          <w:szCs w:val="24"/>
        </w:rPr>
      </w:pPr>
    </w:p>
    <w:p w14:paraId="620AF042" w14:textId="77777777" w:rsidR="001C21F9" w:rsidRPr="005E673C" w:rsidRDefault="001C21F9" w:rsidP="001C21F9">
      <w:pPr>
        <w:pStyle w:val="ConsPlusNormal"/>
        <w:jc w:val="right"/>
        <w:outlineLvl w:val="2"/>
        <w:rPr>
          <w:rFonts w:ascii="Times New Roman" w:hAnsi="Times New Roman" w:cs="Times New Roman"/>
          <w:sz w:val="24"/>
          <w:szCs w:val="24"/>
        </w:rPr>
      </w:pPr>
    </w:p>
    <w:p w14:paraId="58AFF4A2" w14:textId="77777777" w:rsidR="001C21F9" w:rsidRPr="005E673C" w:rsidRDefault="001C21F9" w:rsidP="001C21F9">
      <w:pPr>
        <w:pStyle w:val="ConsPlusNormal"/>
        <w:jc w:val="right"/>
        <w:outlineLvl w:val="2"/>
        <w:rPr>
          <w:rFonts w:ascii="Times New Roman" w:hAnsi="Times New Roman" w:cs="Times New Roman"/>
          <w:sz w:val="24"/>
          <w:szCs w:val="24"/>
        </w:rPr>
      </w:pPr>
    </w:p>
    <w:p w14:paraId="7148D0D4"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потребляемой тепловой</w:t>
      </w:r>
    </w:p>
    <w:p w14:paraId="11803706"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энергии по арендуемой площади</w:t>
      </w:r>
      <w:r>
        <w:rPr>
          <w:rFonts w:ascii="Times New Roman" w:hAnsi="Times New Roman"/>
          <w:b/>
          <w:bCs/>
          <w:szCs w:val="24"/>
        </w:rPr>
        <w:t>.</w:t>
      </w:r>
    </w:p>
    <w:p w14:paraId="7ECBAB21" w14:textId="77777777" w:rsidR="001C21F9" w:rsidRDefault="001C21F9" w:rsidP="001C21F9">
      <w:pPr>
        <w:spacing w:line="240" w:lineRule="auto"/>
        <w:rPr>
          <w:rFonts w:ascii="Times New Roman" w:hAnsi="Times New Roman"/>
          <w:b/>
          <w:bCs/>
          <w:szCs w:val="24"/>
        </w:rPr>
      </w:pPr>
      <w:r>
        <w:rPr>
          <w:rFonts w:ascii="Times New Roman" w:hAnsi="Times New Roman"/>
          <w:b/>
          <w:bCs/>
          <w:szCs w:val="24"/>
        </w:rPr>
        <w:t xml:space="preserve">                                     </w:t>
      </w:r>
    </w:p>
    <w:p w14:paraId="66711BE7"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тепловую энергию</w:t>
      </w:r>
      <w:r>
        <w:rPr>
          <w:rFonts w:ascii="Times New Roman" w:hAnsi="Times New Roman"/>
          <w:b/>
          <w:bCs/>
          <w:szCs w:val="24"/>
        </w:rPr>
        <w:t>.</w:t>
      </w:r>
    </w:p>
    <w:p w14:paraId="1C486422" w14:textId="77777777" w:rsidR="001C21F9" w:rsidRDefault="001C21F9" w:rsidP="001C21F9">
      <w:pPr>
        <w:jc w:val="center"/>
        <w:rPr>
          <w:rFonts w:ascii="Times New Roman" w:hAnsi="Times New Roman"/>
          <w:b/>
          <w:bCs/>
          <w:szCs w:val="24"/>
        </w:rPr>
      </w:pPr>
    </w:p>
    <w:p w14:paraId="20361F74" w14:textId="77777777" w:rsidR="001C21F9" w:rsidRDefault="001C21F9" w:rsidP="001C21F9">
      <w:pPr>
        <w:jc w:val="center"/>
        <w:rPr>
          <w:rFonts w:ascii="Times New Roman" w:hAnsi="Times New Roman"/>
          <w:b/>
          <w:bCs/>
          <w:szCs w:val="24"/>
        </w:rPr>
      </w:pPr>
    </w:p>
    <w:p w14:paraId="57617A55" w14:textId="77777777" w:rsidR="001C21F9" w:rsidRPr="005E673C" w:rsidRDefault="001C21F9" w:rsidP="001C21F9">
      <w:pPr>
        <w:jc w:val="center"/>
        <w:rPr>
          <w:rFonts w:ascii="Times New Roman" w:hAnsi="Times New Roman"/>
          <w:b/>
          <w:bCs/>
          <w:szCs w:val="24"/>
        </w:rPr>
      </w:pPr>
    </w:p>
    <w:p w14:paraId="519EFCDF" w14:textId="77777777" w:rsidR="001C21F9" w:rsidRDefault="001C21F9" w:rsidP="001C21F9">
      <w:pPr>
        <w:spacing w:line="240" w:lineRule="auto"/>
        <w:rPr>
          <w:rFonts w:ascii="Times New Roman" w:hAnsi="Times New Roman"/>
          <w:b/>
          <w:bCs/>
          <w:szCs w:val="24"/>
        </w:rPr>
      </w:pPr>
      <w:r w:rsidRPr="005E673C">
        <w:rPr>
          <w:rFonts w:ascii="Times New Roman" w:hAnsi="Times New Roman"/>
          <w:b/>
          <w:bCs/>
          <w:szCs w:val="24"/>
        </w:rPr>
        <w:t>АПпер1</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5B57E9BA" w14:textId="77777777" w:rsidR="001C21F9" w:rsidRPr="005E673C" w:rsidRDefault="001C21F9" w:rsidP="001C21F9">
      <w:pPr>
        <w:spacing w:line="240" w:lineRule="auto"/>
        <w:rPr>
          <w:rFonts w:ascii="Times New Roman" w:hAnsi="Times New Roman"/>
          <w:b/>
          <w:bCs/>
          <w:szCs w:val="24"/>
        </w:rPr>
      </w:pPr>
    </w:p>
    <w:p w14:paraId="56AE61EE"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szCs w:val="24"/>
        </w:rPr>
        <w:t xml:space="preserve"> - арендуемая площадь</w:t>
      </w:r>
    </w:p>
    <w:p w14:paraId="7AEFCDBC"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szCs w:val="24"/>
        </w:rPr>
        <w:t xml:space="preserve">- коэффициент, предусматривающий компенсацию за обслуживание отопительной системы    </w:t>
      </w:r>
      <w:r w:rsidRPr="005E673C">
        <w:rPr>
          <w:rFonts w:ascii="Times New Roman" w:hAnsi="Times New Roman"/>
          <w:b/>
          <w:bCs/>
          <w:szCs w:val="24"/>
        </w:rPr>
        <w:t>К1 = 1,05</w:t>
      </w:r>
    </w:p>
    <w:p w14:paraId="5CB4A32D"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ПАО «МОЭК» в перерасчете на кв. м. отапливаемой площади</w:t>
      </w:r>
    </w:p>
    <w:p w14:paraId="18E4D52F"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rPr>
        <w:t xml:space="preserve">28,35 </w:t>
      </w:r>
      <w:proofErr w:type="spellStart"/>
      <w:r w:rsidRPr="005E673C">
        <w:rPr>
          <w:rFonts w:ascii="Times New Roman" w:hAnsi="Times New Roman"/>
          <w:b/>
          <w:bCs/>
          <w:szCs w:val="24"/>
        </w:rPr>
        <w:t>руб</w:t>
      </w:r>
      <w:proofErr w:type="spellEnd"/>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 xml:space="preserve">м. </w:t>
      </w:r>
      <w:r>
        <w:rPr>
          <w:rFonts w:ascii="Times New Roman" w:hAnsi="Times New Roman"/>
          <w:b/>
          <w:bCs/>
          <w:szCs w:val="24"/>
        </w:rPr>
        <w:t xml:space="preserve">в </w:t>
      </w:r>
      <w:r w:rsidRPr="005E673C">
        <w:rPr>
          <w:rFonts w:ascii="Times New Roman" w:hAnsi="Times New Roman"/>
          <w:b/>
          <w:bCs/>
          <w:szCs w:val="24"/>
        </w:rPr>
        <w:t>2023 г</w:t>
      </w:r>
      <w:r>
        <w:rPr>
          <w:rFonts w:ascii="Times New Roman" w:hAnsi="Times New Roman"/>
          <w:b/>
          <w:bCs/>
          <w:szCs w:val="24"/>
        </w:rPr>
        <w:t>.</w:t>
      </w:r>
    </w:p>
    <w:p w14:paraId="1DD32BC4"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2 -</w:t>
      </w:r>
      <w:r w:rsidRPr="005E673C">
        <w:rPr>
          <w:rFonts w:ascii="Times New Roman" w:hAnsi="Times New Roman"/>
          <w:szCs w:val="24"/>
        </w:rPr>
        <w:t>коэффициент, учитывающий расход ресурса на долю мест общего пользования</w:t>
      </w:r>
      <w:r w:rsidRPr="005E673C">
        <w:rPr>
          <w:rFonts w:ascii="Times New Roman" w:hAnsi="Times New Roman"/>
          <w:b/>
          <w:bCs/>
          <w:szCs w:val="24"/>
        </w:rPr>
        <w:t xml:space="preserve"> </w:t>
      </w:r>
    </w:p>
    <w:p w14:paraId="4942C0D0"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rPr>
        <w:t>К2 = 1,54</w:t>
      </w:r>
    </w:p>
    <w:p w14:paraId="20EBD7C3" w14:textId="77777777" w:rsidR="001C21F9" w:rsidRPr="005E673C" w:rsidRDefault="001C21F9" w:rsidP="001C21F9">
      <w:pPr>
        <w:pStyle w:val="ConsPlusNormal"/>
        <w:jc w:val="right"/>
        <w:outlineLvl w:val="2"/>
        <w:rPr>
          <w:rFonts w:ascii="Times New Roman" w:hAnsi="Times New Roman" w:cs="Times New Roman"/>
          <w:sz w:val="24"/>
          <w:szCs w:val="24"/>
        </w:rPr>
      </w:pPr>
    </w:p>
    <w:p w14:paraId="12C11268" w14:textId="77777777" w:rsidR="001C21F9" w:rsidRPr="005E673C" w:rsidRDefault="001C21F9" w:rsidP="001C21F9">
      <w:pPr>
        <w:pStyle w:val="ConsPlusNormal"/>
        <w:jc w:val="right"/>
        <w:outlineLvl w:val="2"/>
        <w:rPr>
          <w:rFonts w:ascii="Times New Roman" w:hAnsi="Times New Roman" w:cs="Times New Roman"/>
          <w:sz w:val="24"/>
          <w:szCs w:val="24"/>
        </w:rPr>
      </w:pPr>
    </w:p>
    <w:p w14:paraId="13EBECF6" w14:textId="77777777" w:rsidR="001C21F9" w:rsidRPr="005E673C" w:rsidRDefault="001C21F9" w:rsidP="001C21F9">
      <w:pPr>
        <w:pStyle w:val="ConsPlusNormal"/>
        <w:jc w:val="right"/>
        <w:outlineLvl w:val="2"/>
        <w:rPr>
          <w:rFonts w:ascii="Times New Roman" w:hAnsi="Times New Roman" w:cs="Times New Roman"/>
          <w:sz w:val="24"/>
          <w:szCs w:val="24"/>
        </w:rPr>
      </w:pPr>
    </w:p>
    <w:p w14:paraId="5CEE504A"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308B82D7" w14:textId="77777777" w:rsidTr="00DB0C7C">
        <w:tc>
          <w:tcPr>
            <w:tcW w:w="5103" w:type="dxa"/>
            <w:tcBorders>
              <w:top w:val="nil"/>
              <w:left w:val="nil"/>
              <w:bottom w:val="nil"/>
              <w:right w:val="nil"/>
            </w:tcBorders>
          </w:tcPr>
          <w:p w14:paraId="18151D51"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7D1262D2"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609BE525" w14:textId="45660D8C"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7722860D"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040435AB"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2206F1FA" w14:textId="77777777" w:rsidTr="00DB0C7C">
        <w:tc>
          <w:tcPr>
            <w:tcW w:w="5103" w:type="dxa"/>
            <w:tcBorders>
              <w:top w:val="nil"/>
              <w:left w:val="nil"/>
              <w:bottom w:val="nil"/>
              <w:right w:val="nil"/>
            </w:tcBorders>
          </w:tcPr>
          <w:p w14:paraId="2A11C492"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441825EA" w14:textId="06AEE36C"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75C6678E"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7FCACC27" w14:textId="577FBB7B"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F7DB665" w14:textId="77777777" w:rsidR="001C21F9" w:rsidRDefault="001C21F9" w:rsidP="001C21F9">
      <w:pPr>
        <w:pStyle w:val="ConsPlusNormal"/>
        <w:jc w:val="right"/>
        <w:outlineLvl w:val="2"/>
        <w:rPr>
          <w:rFonts w:ascii="Times New Roman" w:hAnsi="Times New Roman" w:cs="Times New Roman"/>
          <w:sz w:val="24"/>
          <w:szCs w:val="24"/>
        </w:rPr>
      </w:pPr>
    </w:p>
    <w:p w14:paraId="14CB31D6" w14:textId="77777777" w:rsidR="001C21F9" w:rsidRDefault="001C21F9" w:rsidP="001C21F9">
      <w:pPr>
        <w:pStyle w:val="ConsPlusNormal"/>
        <w:jc w:val="right"/>
        <w:outlineLvl w:val="2"/>
        <w:rPr>
          <w:rFonts w:ascii="Times New Roman" w:hAnsi="Times New Roman" w:cs="Times New Roman"/>
          <w:sz w:val="24"/>
          <w:szCs w:val="24"/>
        </w:rPr>
      </w:pPr>
    </w:p>
    <w:p w14:paraId="52439D02" w14:textId="77777777" w:rsidR="001C21F9" w:rsidRDefault="001C21F9" w:rsidP="001C21F9">
      <w:pPr>
        <w:pStyle w:val="ConsPlusNormal"/>
        <w:jc w:val="right"/>
        <w:outlineLvl w:val="2"/>
        <w:rPr>
          <w:rFonts w:ascii="Times New Roman" w:hAnsi="Times New Roman" w:cs="Times New Roman"/>
          <w:sz w:val="24"/>
          <w:szCs w:val="24"/>
        </w:rPr>
      </w:pPr>
    </w:p>
    <w:p w14:paraId="06EB2D65" w14:textId="77777777" w:rsidR="001C21F9" w:rsidRDefault="001C21F9" w:rsidP="001C21F9">
      <w:pPr>
        <w:pStyle w:val="ConsPlusNormal"/>
        <w:jc w:val="right"/>
        <w:outlineLvl w:val="2"/>
        <w:rPr>
          <w:rFonts w:ascii="Times New Roman" w:hAnsi="Times New Roman" w:cs="Times New Roman"/>
          <w:sz w:val="24"/>
          <w:szCs w:val="24"/>
        </w:rPr>
      </w:pPr>
    </w:p>
    <w:p w14:paraId="0739431A"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sz w:val="24"/>
          <w:szCs w:val="24"/>
        </w:rPr>
        <w:lastRenderedPageBreak/>
        <w:t>Пр</w:t>
      </w:r>
      <w:r>
        <w:rPr>
          <w:rFonts w:ascii="Times New Roman" w:hAnsi="Times New Roman"/>
          <w:sz w:val="24"/>
          <w:szCs w:val="24"/>
        </w:rPr>
        <w:t>иложение № 9</w:t>
      </w:r>
    </w:p>
    <w:p w14:paraId="3ACFF3E5"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56CC5B8D"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78E1155F"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6DFDE5F4"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406BB900" w14:textId="77777777" w:rsidR="001C21F9" w:rsidRPr="00B72D27" w:rsidRDefault="001C21F9" w:rsidP="001C21F9">
      <w:pPr>
        <w:pStyle w:val="ConsPlusNormal"/>
        <w:jc w:val="both"/>
        <w:rPr>
          <w:rFonts w:ascii="Times New Roman" w:hAnsi="Times New Roman" w:cs="Times New Roman"/>
          <w:sz w:val="24"/>
          <w:szCs w:val="24"/>
        </w:rPr>
      </w:pPr>
    </w:p>
    <w:p w14:paraId="7FA51C79" w14:textId="77777777" w:rsidR="001C21F9" w:rsidRPr="005E673C" w:rsidRDefault="001C21F9" w:rsidP="001C21F9">
      <w:pPr>
        <w:pStyle w:val="ConsPlusNormal"/>
        <w:jc w:val="right"/>
        <w:outlineLvl w:val="2"/>
        <w:rPr>
          <w:rFonts w:ascii="Times New Roman" w:hAnsi="Times New Roman" w:cs="Times New Roman"/>
          <w:sz w:val="24"/>
          <w:szCs w:val="24"/>
        </w:rPr>
      </w:pPr>
    </w:p>
    <w:p w14:paraId="7C42483D" w14:textId="77777777" w:rsidR="001C21F9" w:rsidRPr="005E673C" w:rsidRDefault="001C21F9" w:rsidP="001C21F9">
      <w:pPr>
        <w:pStyle w:val="ConsPlusNormal"/>
        <w:jc w:val="right"/>
        <w:outlineLvl w:val="2"/>
        <w:rPr>
          <w:rFonts w:ascii="Times New Roman" w:hAnsi="Times New Roman" w:cs="Times New Roman"/>
          <w:sz w:val="24"/>
          <w:szCs w:val="24"/>
        </w:rPr>
      </w:pPr>
    </w:p>
    <w:p w14:paraId="15DA36C9"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отведению сточных вод</w:t>
      </w:r>
      <w:r>
        <w:rPr>
          <w:rFonts w:ascii="Times New Roman" w:hAnsi="Times New Roman"/>
          <w:b/>
          <w:bCs/>
          <w:szCs w:val="24"/>
        </w:rPr>
        <w:t>.</w:t>
      </w:r>
    </w:p>
    <w:p w14:paraId="6F7482C6" w14:textId="77777777" w:rsidR="001C21F9" w:rsidRDefault="001C21F9" w:rsidP="001C21F9">
      <w:pPr>
        <w:spacing w:line="240" w:lineRule="auto"/>
        <w:jc w:val="center"/>
        <w:rPr>
          <w:rFonts w:ascii="Times New Roman" w:hAnsi="Times New Roman"/>
          <w:b/>
          <w:bCs/>
          <w:szCs w:val="24"/>
        </w:rPr>
      </w:pPr>
    </w:p>
    <w:p w14:paraId="63C9EA40"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Плата за отведение сточных вод в месяц</w:t>
      </w:r>
    </w:p>
    <w:p w14:paraId="542C910F" w14:textId="77777777" w:rsidR="001C21F9" w:rsidRPr="005E673C" w:rsidRDefault="001C21F9" w:rsidP="001C21F9">
      <w:pPr>
        <w:rPr>
          <w:rFonts w:ascii="Times New Roman" w:hAnsi="Times New Roman"/>
          <w:b/>
          <w:bCs/>
          <w:szCs w:val="24"/>
        </w:rPr>
      </w:pPr>
    </w:p>
    <w:p w14:paraId="4CC5D74C" w14:textId="77777777" w:rsidR="001C21F9" w:rsidRPr="005E673C" w:rsidRDefault="001C21F9" w:rsidP="001C21F9">
      <w:pPr>
        <w:rPr>
          <w:rFonts w:ascii="Times New Roman" w:hAnsi="Times New Roman"/>
          <w:b/>
          <w:bCs/>
          <w:szCs w:val="24"/>
        </w:rPr>
      </w:pPr>
    </w:p>
    <w:p w14:paraId="5CE15932"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rPr>
        <w:t xml:space="preserve">АПпер3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4C27C428" w14:textId="77777777" w:rsidR="001C21F9" w:rsidRPr="005E673C" w:rsidRDefault="001C21F9" w:rsidP="001C21F9">
      <w:pPr>
        <w:spacing w:line="240" w:lineRule="auto"/>
        <w:rPr>
          <w:rFonts w:ascii="Times New Roman" w:hAnsi="Times New Roman"/>
          <w:b/>
          <w:bCs/>
          <w:szCs w:val="24"/>
        </w:rPr>
      </w:pPr>
    </w:p>
    <w:p w14:paraId="2C9D0913"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rPr>
        <w:t xml:space="preserve">АПпер3 – </w:t>
      </w:r>
      <w:r w:rsidRPr="005E673C">
        <w:rPr>
          <w:rFonts w:ascii="Times New Roman" w:hAnsi="Times New Roman"/>
          <w:szCs w:val="24"/>
        </w:rPr>
        <w:t>переменная часть арендной платы за отведение сточных вод</w:t>
      </w:r>
    </w:p>
    <w:p w14:paraId="1F71EFE0"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710C3346"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водоотвод. сетей </w:t>
      </w:r>
    </w:p>
    <w:p w14:paraId="7C17E888"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rPr>
        <w:t>К = 1,05</w:t>
      </w:r>
    </w:p>
    <w:p w14:paraId="3C409D05"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b/>
          <w:bCs/>
          <w:szCs w:val="24"/>
        </w:rPr>
        <w:t xml:space="preserve"> – </w:t>
      </w:r>
      <w:r w:rsidRPr="005E673C">
        <w:rPr>
          <w:rFonts w:ascii="Times New Roman" w:hAnsi="Times New Roman"/>
          <w:szCs w:val="24"/>
        </w:rPr>
        <w:t>тариф АО «Мосводосток» за кв.</w:t>
      </w:r>
      <w:r>
        <w:rPr>
          <w:rFonts w:ascii="Times New Roman" w:hAnsi="Times New Roman"/>
          <w:szCs w:val="24"/>
        </w:rPr>
        <w:t xml:space="preserve"> </w:t>
      </w:r>
      <w:r w:rsidRPr="005E673C">
        <w:rPr>
          <w:rFonts w:ascii="Times New Roman" w:hAnsi="Times New Roman"/>
          <w:szCs w:val="24"/>
        </w:rPr>
        <w:t xml:space="preserve">м. обслуживаемой площади– </w:t>
      </w:r>
      <w:r w:rsidRPr="005E673C">
        <w:rPr>
          <w:rFonts w:ascii="Times New Roman" w:hAnsi="Times New Roman"/>
          <w:b/>
          <w:bCs/>
          <w:szCs w:val="24"/>
        </w:rPr>
        <w:t>1,22 руб</w:t>
      </w:r>
      <w:r>
        <w:rPr>
          <w:rFonts w:ascii="Times New Roman" w:hAnsi="Times New Roman"/>
          <w:b/>
          <w:bCs/>
          <w:szCs w:val="24"/>
        </w:rPr>
        <w:t>.</w:t>
      </w:r>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15D4AD26"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коэффициент, учитывающий долю мест общего пользования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1,54</w:t>
      </w:r>
    </w:p>
    <w:p w14:paraId="1B03469A" w14:textId="77777777" w:rsidR="001C21F9" w:rsidRDefault="001C21F9" w:rsidP="001C21F9">
      <w:pPr>
        <w:pStyle w:val="ConsPlusNormal"/>
        <w:jc w:val="right"/>
        <w:outlineLvl w:val="2"/>
        <w:rPr>
          <w:rFonts w:ascii="Times New Roman" w:hAnsi="Times New Roman" w:cs="Times New Roman"/>
          <w:sz w:val="24"/>
          <w:szCs w:val="24"/>
        </w:rPr>
      </w:pPr>
    </w:p>
    <w:p w14:paraId="67B83379"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4314269A" w14:textId="77777777" w:rsidTr="00B222F2">
        <w:tc>
          <w:tcPr>
            <w:tcW w:w="5103" w:type="dxa"/>
            <w:tcBorders>
              <w:top w:val="nil"/>
              <w:left w:val="nil"/>
              <w:bottom w:val="nil"/>
              <w:right w:val="nil"/>
            </w:tcBorders>
          </w:tcPr>
          <w:p w14:paraId="614EF2CB"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CC54936"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08C68171" w14:textId="279672F0"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51C41E41"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16F15344"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66DE283D" w14:textId="77777777" w:rsidTr="00B222F2">
        <w:tc>
          <w:tcPr>
            <w:tcW w:w="5103" w:type="dxa"/>
            <w:tcBorders>
              <w:top w:val="nil"/>
              <w:left w:val="nil"/>
              <w:bottom w:val="nil"/>
              <w:right w:val="nil"/>
            </w:tcBorders>
          </w:tcPr>
          <w:p w14:paraId="2C153A5B"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2CFADFA" w14:textId="456C8CF3"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6603CC4D"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3AE7BA2D" w14:textId="3AC190E5"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73BA8878" w14:textId="77777777" w:rsidR="001C21F9" w:rsidRDefault="001C21F9" w:rsidP="001C21F9">
      <w:pPr>
        <w:pStyle w:val="ConsPlusNormal"/>
        <w:jc w:val="right"/>
        <w:outlineLvl w:val="2"/>
        <w:rPr>
          <w:rFonts w:ascii="Times New Roman" w:hAnsi="Times New Roman" w:cs="Times New Roman"/>
          <w:sz w:val="24"/>
          <w:szCs w:val="24"/>
        </w:rPr>
      </w:pPr>
    </w:p>
    <w:p w14:paraId="56125B67"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                                                                                                                </w:t>
      </w:r>
      <w:r w:rsidRPr="005E673C">
        <w:rPr>
          <w:rFonts w:ascii="Times New Roman" w:hAnsi="Times New Roman"/>
          <w:sz w:val="24"/>
          <w:szCs w:val="24"/>
        </w:rPr>
        <w:t>При</w:t>
      </w:r>
      <w:r>
        <w:rPr>
          <w:rFonts w:ascii="Times New Roman" w:hAnsi="Times New Roman"/>
          <w:sz w:val="24"/>
          <w:szCs w:val="24"/>
        </w:rPr>
        <w:t>ложение № 10</w:t>
      </w:r>
    </w:p>
    <w:p w14:paraId="19496958"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305B102A"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087E1C4"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67ECF31E"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0837BAB7" w14:textId="77777777" w:rsidR="001C21F9" w:rsidRPr="00B72D27" w:rsidRDefault="001C21F9" w:rsidP="001C21F9">
      <w:pPr>
        <w:pStyle w:val="ConsPlusNormal"/>
        <w:jc w:val="both"/>
        <w:rPr>
          <w:rFonts w:ascii="Times New Roman" w:hAnsi="Times New Roman" w:cs="Times New Roman"/>
          <w:sz w:val="24"/>
          <w:szCs w:val="24"/>
        </w:rPr>
      </w:pPr>
    </w:p>
    <w:p w14:paraId="5D02B8C6" w14:textId="77777777" w:rsidR="001C21F9" w:rsidRPr="005E673C" w:rsidRDefault="001C21F9" w:rsidP="001C21F9">
      <w:pPr>
        <w:pStyle w:val="ConsPlusNormal"/>
        <w:outlineLvl w:val="2"/>
        <w:rPr>
          <w:rFonts w:ascii="Times New Roman" w:hAnsi="Times New Roman" w:cs="Times New Roman"/>
          <w:sz w:val="24"/>
          <w:szCs w:val="24"/>
        </w:rPr>
      </w:pPr>
    </w:p>
    <w:p w14:paraId="4C7769E8" w14:textId="77777777" w:rsidR="001C21F9" w:rsidRPr="005E673C" w:rsidRDefault="001C21F9" w:rsidP="001C21F9">
      <w:pPr>
        <w:pStyle w:val="ConsPlusNormal"/>
        <w:outlineLvl w:val="2"/>
        <w:rPr>
          <w:rFonts w:ascii="Times New Roman" w:hAnsi="Times New Roman" w:cs="Times New Roman"/>
          <w:sz w:val="24"/>
          <w:szCs w:val="24"/>
        </w:rPr>
      </w:pPr>
    </w:p>
    <w:p w14:paraId="1C26CB4A" w14:textId="77777777" w:rsidR="001C21F9" w:rsidRPr="005E673C" w:rsidRDefault="001C21F9" w:rsidP="001C21F9">
      <w:pPr>
        <w:pStyle w:val="ConsPlusNormal"/>
        <w:outlineLvl w:val="2"/>
        <w:rPr>
          <w:rFonts w:ascii="Times New Roman" w:hAnsi="Times New Roman" w:cs="Times New Roman"/>
          <w:sz w:val="24"/>
          <w:szCs w:val="24"/>
        </w:rPr>
      </w:pPr>
    </w:p>
    <w:p w14:paraId="17519FD7" w14:textId="77777777" w:rsidR="001C21F9" w:rsidRPr="005E673C" w:rsidRDefault="001C21F9" w:rsidP="001C21F9">
      <w:pPr>
        <w:pStyle w:val="ConsPlusNormal"/>
        <w:outlineLvl w:val="2"/>
        <w:rPr>
          <w:rFonts w:ascii="Times New Roman" w:hAnsi="Times New Roman" w:cs="Times New Roman"/>
          <w:sz w:val="24"/>
          <w:szCs w:val="24"/>
        </w:rPr>
      </w:pPr>
    </w:p>
    <w:p w14:paraId="316DB94C" w14:textId="77777777" w:rsidR="001C21F9" w:rsidRPr="005E673C" w:rsidRDefault="001C21F9" w:rsidP="001C21F9">
      <w:pPr>
        <w:pStyle w:val="ConsPlusNormal"/>
        <w:jc w:val="right"/>
        <w:outlineLvl w:val="2"/>
        <w:rPr>
          <w:rFonts w:ascii="Times New Roman" w:hAnsi="Times New Roman" w:cs="Times New Roman"/>
          <w:sz w:val="24"/>
          <w:szCs w:val="24"/>
        </w:rPr>
      </w:pPr>
    </w:p>
    <w:p w14:paraId="596A694E"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w:t>
      </w:r>
      <w:r>
        <w:rPr>
          <w:rFonts w:ascii="Times New Roman" w:hAnsi="Times New Roman"/>
          <w:b/>
          <w:bCs/>
          <w:szCs w:val="24"/>
        </w:rPr>
        <w:t xml:space="preserve"> </w:t>
      </w:r>
      <w:r w:rsidRPr="005E673C">
        <w:rPr>
          <w:rFonts w:ascii="Times New Roman" w:hAnsi="Times New Roman"/>
          <w:b/>
          <w:bCs/>
          <w:szCs w:val="24"/>
        </w:rPr>
        <w:t>у.</w:t>
      </w:r>
    </w:p>
    <w:p w14:paraId="6256C73A" w14:textId="77777777" w:rsidR="001C21F9" w:rsidRDefault="001C21F9" w:rsidP="001C21F9">
      <w:pPr>
        <w:jc w:val="center"/>
        <w:rPr>
          <w:rFonts w:ascii="Times New Roman" w:hAnsi="Times New Roman"/>
          <w:b/>
          <w:bCs/>
          <w:szCs w:val="24"/>
        </w:rPr>
      </w:pPr>
    </w:p>
    <w:p w14:paraId="3625D982" w14:textId="77777777" w:rsidR="001C21F9" w:rsidRPr="005E673C" w:rsidRDefault="001C21F9" w:rsidP="001C21F9">
      <w:pPr>
        <w:jc w:val="center"/>
        <w:rPr>
          <w:rFonts w:ascii="Times New Roman" w:hAnsi="Times New Roman"/>
          <w:b/>
          <w:bCs/>
          <w:szCs w:val="24"/>
        </w:rPr>
      </w:pPr>
      <w:r w:rsidRPr="005E673C">
        <w:rPr>
          <w:rFonts w:ascii="Times New Roman" w:hAnsi="Times New Roman"/>
          <w:b/>
          <w:bCs/>
          <w:szCs w:val="24"/>
        </w:rPr>
        <w:t>Плата за водоснабжение и водоотведению (канализацию)</w:t>
      </w:r>
    </w:p>
    <w:p w14:paraId="6516171B" w14:textId="77777777" w:rsidR="001C21F9" w:rsidRPr="005E673C" w:rsidRDefault="001C21F9" w:rsidP="001C21F9">
      <w:pPr>
        <w:rPr>
          <w:rFonts w:ascii="Times New Roman" w:hAnsi="Times New Roman"/>
          <w:b/>
          <w:bCs/>
          <w:szCs w:val="24"/>
        </w:rPr>
      </w:pPr>
    </w:p>
    <w:p w14:paraId="1B816092" w14:textId="77777777" w:rsidR="001C21F9" w:rsidRDefault="001C21F9" w:rsidP="001C21F9">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b/>
          <w:bCs/>
          <w:szCs w:val="24"/>
          <w:lang w:val="en-US"/>
        </w:rPr>
        <w:t>Q</w:t>
      </w:r>
      <w:proofErr w:type="spellStart"/>
      <w:r w:rsidRPr="005E673C">
        <w:rPr>
          <w:rFonts w:ascii="Times New Roman" w:hAnsi="Times New Roman"/>
          <w:b/>
          <w:bCs/>
          <w:szCs w:val="24"/>
        </w:rPr>
        <w:t>куб.м</w:t>
      </w:r>
      <w:proofErr w:type="spellEnd"/>
      <w:r w:rsidRPr="005E673C">
        <w:rPr>
          <w:rFonts w:ascii="Times New Roman" w:hAnsi="Times New Roman"/>
          <w:b/>
          <w:bCs/>
          <w:szCs w:val="24"/>
        </w:rPr>
        <w:t xml:space="preserve">. х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х </w:t>
      </w:r>
      <w:r w:rsidRPr="005E673C">
        <w:rPr>
          <w:rFonts w:ascii="Times New Roman" w:hAnsi="Times New Roman"/>
          <w:b/>
          <w:bCs/>
          <w:szCs w:val="24"/>
          <w:lang w:val="en-US"/>
        </w:rPr>
        <w:t>K</w:t>
      </w:r>
      <w:r w:rsidRPr="005E673C">
        <w:rPr>
          <w:rFonts w:ascii="Times New Roman" w:hAnsi="Times New Roman"/>
          <w:b/>
          <w:bCs/>
          <w:szCs w:val="24"/>
        </w:rPr>
        <w:t>2</w:t>
      </w:r>
    </w:p>
    <w:p w14:paraId="4D627AE2" w14:textId="77777777" w:rsidR="001C21F9" w:rsidRPr="005E673C" w:rsidRDefault="001C21F9" w:rsidP="001C21F9">
      <w:pPr>
        <w:spacing w:line="240" w:lineRule="auto"/>
        <w:rPr>
          <w:rFonts w:ascii="Times New Roman" w:hAnsi="Times New Roman"/>
          <w:b/>
          <w:bCs/>
          <w:szCs w:val="24"/>
        </w:rPr>
      </w:pPr>
    </w:p>
    <w:p w14:paraId="561112A2"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Q</w:t>
      </w:r>
      <w:r w:rsidRPr="005E673C">
        <w:rPr>
          <w:rFonts w:ascii="Times New Roman" w:hAnsi="Times New Roman"/>
          <w:b/>
          <w:bCs/>
          <w:szCs w:val="24"/>
        </w:rPr>
        <w:t xml:space="preserve"> – </w:t>
      </w:r>
      <w:r w:rsidRPr="005E673C">
        <w:rPr>
          <w:rFonts w:ascii="Times New Roman" w:hAnsi="Times New Roman"/>
          <w:szCs w:val="24"/>
        </w:rPr>
        <w:t>объем воды, потребленный арендатором в течени</w:t>
      </w:r>
      <w:r>
        <w:rPr>
          <w:rFonts w:ascii="Times New Roman" w:hAnsi="Times New Roman"/>
          <w:szCs w:val="24"/>
        </w:rPr>
        <w:t>е</w:t>
      </w:r>
      <w:r w:rsidRPr="005E673C">
        <w:rPr>
          <w:rFonts w:ascii="Times New Roman" w:hAnsi="Times New Roman"/>
          <w:szCs w:val="24"/>
        </w:rPr>
        <w:t xml:space="preserve"> месяца по переменной части в </w:t>
      </w:r>
      <w:r>
        <w:rPr>
          <w:rFonts w:ascii="Times New Roman" w:hAnsi="Times New Roman"/>
          <w:szCs w:val="24"/>
        </w:rPr>
        <w:t xml:space="preserve">               </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p w14:paraId="6804A538" w14:textId="77777777" w:rsidR="001C21F9" w:rsidRPr="005E673C" w:rsidRDefault="001C21F9" w:rsidP="001C21F9">
      <w:pPr>
        <w:spacing w:line="240" w:lineRule="auto"/>
        <w:rPr>
          <w:rFonts w:ascii="Times New Roman" w:hAnsi="Times New Roman"/>
          <w:szCs w:val="24"/>
        </w:rPr>
      </w:pPr>
      <w:bookmarkStart w:id="5" w:name="_Hlk146705607"/>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w:t>
      </w:r>
      <w:r>
        <w:rPr>
          <w:rFonts w:ascii="Times New Roman" w:hAnsi="Times New Roman"/>
          <w:szCs w:val="24"/>
        </w:rPr>
        <w:t xml:space="preserve">- </w:t>
      </w:r>
      <w:r w:rsidRPr="005E673C">
        <w:rPr>
          <w:rFonts w:ascii="Times New Roman" w:hAnsi="Times New Roman"/>
          <w:szCs w:val="24"/>
        </w:rPr>
        <w:t>90,9 руб</w:t>
      </w:r>
      <w:r>
        <w:rPr>
          <w:rFonts w:ascii="Times New Roman" w:hAnsi="Times New Roman"/>
          <w:szCs w:val="24"/>
        </w:rPr>
        <w:t>.</w:t>
      </w:r>
      <w:r w:rsidRPr="005E673C">
        <w:rPr>
          <w:rFonts w:ascii="Times New Roman" w:hAnsi="Times New Roman"/>
          <w:szCs w:val="24"/>
        </w:rPr>
        <w:t>/куб.</w:t>
      </w:r>
      <w:r>
        <w:rPr>
          <w:rFonts w:ascii="Times New Roman" w:hAnsi="Times New Roman"/>
          <w:szCs w:val="24"/>
        </w:rPr>
        <w:t xml:space="preserve"> </w:t>
      </w:r>
      <w:r w:rsidRPr="005E673C">
        <w:rPr>
          <w:rFonts w:ascii="Times New Roman" w:hAnsi="Times New Roman"/>
          <w:szCs w:val="24"/>
        </w:rPr>
        <w:t>м.</w:t>
      </w:r>
    </w:p>
    <w:bookmarkEnd w:id="5"/>
    <w:p w14:paraId="1543436B"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bookmarkStart w:id="6" w:name="_Hlk146705574"/>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bookmarkEnd w:id="6"/>
    <w:p w14:paraId="507E0CD4"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rPr>
        <w:t xml:space="preserve">АПпер2 – </w:t>
      </w:r>
      <w:r w:rsidRPr="005E673C">
        <w:rPr>
          <w:rFonts w:ascii="Times New Roman" w:hAnsi="Times New Roman"/>
          <w:szCs w:val="24"/>
        </w:rPr>
        <w:t>переменная часть за водоснабжение и канализацию по п.</w:t>
      </w:r>
      <w:r>
        <w:rPr>
          <w:rFonts w:ascii="Times New Roman" w:hAnsi="Times New Roman"/>
          <w:szCs w:val="24"/>
        </w:rPr>
        <w:t xml:space="preserve"> </w:t>
      </w:r>
      <w:r w:rsidRPr="005E673C">
        <w:rPr>
          <w:rFonts w:ascii="Times New Roman" w:hAnsi="Times New Roman"/>
          <w:szCs w:val="24"/>
        </w:rPr>
        <w:t>у.</w:t>
      </w:r>
    </w:p>
    <w:p w14:paraId="0EBEFA42" w14:textId="77777777" w:rsidR="001C21F9" w:rsidRPr="005E673C" w:rsidRDefault="001C21F9" w:rsidP="001C21F9">
      <w:pPr>
        <w:spacing w:line="240" w:lineRule="auto"/>
        <w:rPr>
          <w:rFonts w:ascii="Times New Roman" w:hAnsi="Times New Roman"/>
          <w:szCs w:val="24"/>
        </w:rPr>
      </w:pPr>
      <w:bookmarkStart w:id="7" w:name="_Hlk146705873"/>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bookmarkEnd w:id="7"/>
    <w:p w14:paraId="4F937644" w14:textId="77777777" w:rsidR="001C21F9" w:rsidRPr="005E673C" w:rsidRDefault="001C21F9" w:rsidP="001C21F9">
      <w:pPr>
        <w:pStyle w:val="ConsPlusNormal"/>
        <w:jc w:val="right"/>
        <w:outlineLvl w:val="2"/>
        <w:rPr>
          <w:rFonts w:ascii="Times New Roman" w:hAnsi="Times New Roman" w:cs="Times New Roman"/>
          <w:sz w:val="24"/>
          <w:szCs w:val="24"/>
        </w:rPr>
      </w:pPr>
    </w:p>
    <w:p w14:paraId="672CE2B2" w14:textId="77777777" w:rsidR="001C21F9" w:rsidRPr="005E673C" w:rsidRDefault="001C21F9" w:rsidP="001C21F9">
      <w:pPr>
        <w:pStyle w:val="ConsPlusNormal"/>
        <w:jc w:val="right"/>
        <w:outlineLvl w:val="2"/>
        <w:rPr>
          <w:rFonts w:ascii="Times New Roman" w:hAnsi="Times New Roman" w:cs="Times New Roman"/>
          <w:sz w:val="24"/>
          <w:szCs w:val="24"/>
        </w:rPr>
      </w:pPr>
    </w:p>
    <w:p w14:paraId="4001B841"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255F1B78" w14:textId="77777777" w:rsidTr="00063B9A">
        <w:tc>
          <w:tcPr>
            <w:tcW w:w="5103" w:type="dxa"/>
            <w:tcBorders>
              <w:top w:val="nil"/>
              <w:left w:val="nil"/>
              <w:bottom w:val="nil"/>
              <w:right w:val="nil"/>
            </w:tcBorders>
          </w:tcPr>
          <w:p w14:paraId="3E47E8BC"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67B84FA2"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76C7666" w14:textId="24D3E3CD"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6FD7032A"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7683479C"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1D74D6DF" w14:textId="77777777" w:rsidTr="00063B9A">
        <w:tc>
          <w:tcPr>
            <w:tcW w:w="5103" w:type="dxa"/>
            <w:tcBorders>
              <w:top w:val="nil"/>
              <w:left w:val="nil"/>
              <w:bottom w:val="nil"/>
              <w:right w:val="nil"/>
            </w:tcBorders>
          </w:tcPr>
          <w:p w14:paraId="17AD01A8"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6D5C9B2" w14:textId="63253989"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45E4E5BD"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2E1602C4" w14:textId="794E6464"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2663EF4C" w14:textId="77777777" w:rsidR="001C21F9" w:rsidRDefault="001C21F9" w:rsidP="001C21F9">
      <w:pPr>
        <w:pStyle w:val="ConsPlusNormal"/>
        <w:jc w:val="right"/>
        <w:outlineLvl w:val="2"/>
        <w:rPr>
          <w:rFonts w:ascii="Times New Roman" w:hAnsi="Times New Roman" w:cs="Times New Roman"/>
          <w:sz w:val="24"/>
          <w:szCs w:val="24"/>
        </w:rPr>
      </w:pPr>
    </w:p>
    <w:p w14:paraId="62DFF89F"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11</w:t>
      </w:r>
    </w:p>
    <w:p w14:paraId="4551C693"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6D3BD4EF"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2B64C55E"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53F47A65"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650846F6" w14:textId="77777777" w:rsidR="001C21F9" w:rsidRPr="00B72D27" w:rsidRDefault="001C21F9" w:rsidP="001C21F9">
      <w:pPr>
        <w:pStyle w:val="ConsPlusNormal"/>
        <w:jc w:val="both"/>
        <w:rPr>
          <w:rFonts w:ascii="Times New Roman" w:hAnsi="Times New Roman" w:cs="Times New Roman"/>
          <w:sz w:val="24"/>
          <w:szCs w:val="24"/>
        </w:rPr>
      </w:pPr>
    </w:p>
    <w:p w14:paraId="09973625" w14:textId="77777777" w:rsidR="001C21F9" w:rsidRPr="005E673C" w:rsidRDefault="001C21F9" w:rsidP="001C21F9">
      <w:pPr>
        <w:pStyle w:val="ConsPlusNormal"/>
        <w:jc w:val="right"/>
        <w:outlineLvl w:val="2"/>
        <w:rPr>
          <w:rFonts w:ascii="Times New Roman" w:hAnsi="Times New Roman" w:cs="Times New Roman"/>
          <w:sz w:val="24"/>
          <w:szCs w:val="24"/>
        </w:rPr>
      </w:pPr>
    </w:p>
    <w:p w14:paraId="0904D6B4" w14:textId="77777777" w:rsidR="001C21F9" w:rsidRPr="005E673C" w:rsidRDefault="001C21F9" w:rsidP="001C21F9">
      <w:pPr>
        <w:pStyle w:val="ConsPlusNormal"/>
        <w:jc w:val="right"/>
        <w:outlineLvl w:val="2"/>
        <w:rPr>
          <w:rFonts w:ascii="Times New Roman" w:hAnsi="Times New Roman" w:cs="Times New Roman"/>
          <w:sz w:val="24"/>
          <w:szCs w:val="24"/>
        </w:rPr>
      </w:pPr>
    </w:p>
    <w:p w14:paraId="19AD5FC8" w14:textId="77777777" w:rsidR="001C21F9" w:rsidRPr="005E673C" w:rsidRDefault="001C21F9" w:rsidP="001C21F9">
      <w:pPr>
        <w:pStyle w:val="ConsPlusNormal"/>
        <w:jc w:val="right"/>
        <w:outlineLvl w:val="2"/>
        <w:rPr>
          <w:rFonts w:ascii="Times New Roman" w:hAnsi="Times New Roman" w:cs="Times New Roman"/>
          <w:sz w:val="24"/>
          <w:szCs w:val="24"/>
        </w:rPr>
      </w:pPr>
    </w:p>
    <w:p w14:paraId="2B402B76"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57D0235C" w14:textId="77777777" w:rsidR="001C21F9" w:rsidRDefault="001C21F9" w:rsidP="001C21F9">
      <w:pPr>
        <w:spacing w:line="240" w:lineRule="auto"/>
        <w:jc w:val="center"/>
        <w:rPr>
          <w:rFonts w:ascii="Times New Roman" w:hAnsi="Times New Roman"/>
          <w:b/>
          <w:bCs/>
          <w:szCs w:val="24"/>
        </w:rPr>
      </w:pPr>
    </w:p>
    <w:p w14:paraId="66E963ED"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Плата за водоснабжение и водоотведение (канализацию)</w:t>
      </w:r>
    </w:p>
    <w:p w14:paraId="22AB5D55" w14:textId="77777777" w:rsidR="001C21F9" w:rsidRPr="005E673C" w:rsidRDefault="001C21F9" w:rsidP="001C21F9">
      <w:pPr>
        <w:rPr>
          <w:rFonts w:ascii="Times New Roman" w:hAnsi="Times New Roman"/>
          <w:b/>
          <w:bCs/>
          <w:szCs w:val="24"/>
        </w:rPr>
      </w:pPr>
    </w:p>
    <w:p w14:paraId="23283E60" w14:textId="77777777" w:rsidR="001C21F9" w:rsidRPr="005E673C" w:rsidRDefault="001C21F9" w:rsidP="001C21F9">
      <w:pPr>
        <w:rPr>
          <w:rFonts w:ascii="Times New Roman" w:hAnsi="Times New Roman"/>
          <w:b/>
          <w:bCs/>
          <w:szCs w:val="24"/>
        </w:rPr>
      </w:pPr>
      <w:bookmarkStart w:id="8" w:name="_Hlk146705738"/>
      <w:r w:rsidRPr="005E673C">
        <w:rPr>
          <w:rFonts w:ascii="Times New Roman" w:hAnsi="Times New Roman"/>
          <w:b/>
          <w:bCs/>
          <w:szCs w:val="24"/>
        </w:rPr>
        <w:t>АПпер2</w:t>
      </w:r>
      <w:r w:rsidRPr="005E673C">
        <w:rPr>
          <w:rFonts w:ascii="Times New Roman" w:hAnsi="Times New Roman"/>
          <w:b/>
          <w:bCs/>
          <w:szCs w:val="24"/>
          <w:lang w:val="en-US"/>
        </w:rPr>
        <w:t>S</w:t>
      </w:r>
      <w:bookmarkEnd w:id="8"/>
      <w:r w:rsidRPr="005E673C">
        <w:rPr>
          <w:rFonts w:ascii="Times New Roman" w:hAnsi="Times New Roman"/>
          <w:b/>
          <w:bCs/>
          <w:szCs w:val="24"/>
        </w:rPr>
        <w:t xml:space="preserve">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59EDC110"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11147B00"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5E673C">
        <w:rPr>
          <w:rFonts w:ascii="Times New Roman" w:hAnsi="Times New Roman"/>
          <w:b/>
          <w:bCs/>
          <w:szCs w:val="24"/>
        </w:rPr>
        <w:t>К1 = 1,05</w:t>
      </w:r>
    </w:p>
    <w:p w14:paraId="59BF6FF6"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«Мосводоканал» за кв.</w:t>
      </w:r>
      <w:r>
        <w:rPr>
          <w:rFonts w:ascii="Times New Roman" w:hAnsi="Times New Roman"/>
          <w:szCs w:val="24"/>
        </w:rPr>
        <w:t xml:space="preserve"> м. обслуживаемой площади -                         </w:t>
      </w:r>
      <w:r w:rsidRPr="005E673C">
        <w:rPr>
          <w:rFonts w:ascii="Times New Roman" w:hAnsi="Times New Roman"/>
          <w:b/>
          <w:bCs/>
          <w:szCs w:val="24"/>
        </w:rPr>
        <w:t xml:space="preserve">3,13 </w:t>
      </w:r>
      <w:proofErr w:type="spellStart"/>
      <w:r w:rsidRPr="005E673C">
        <w:rPr>
          <w:rFonts w:ascii="Times New Roman" w:hAnsi="Times New Roman"/>
          <w:b/>
          <w:bCs/>
          <w:szCs w:val="24"/>
        </w:rPr>
        <w:t>руб</w:t>
      </w:r>
      <w:proofErr w:type="spellEnd"/>
      <w:r w:rsidRPr="005E673C">
        <w:rPr>
          <w:rFonts w:ascii="Times New Roman" w:hAnsi="Times New Roman"/>
          <w:b/>
          <w:bCs/>
          <w:szCs w:val="24"/>
        </w:rPr>
        <w:t>/кв.</w:t>
      </w:r>
      <w:r>
        <w:rPr>
          <w:rFonts w:ascii="Times New Roman" w:hAnsi="Times New Roman"/>
          <w:b/>
          <w:bCs/>
          <w:szCs w:val="24"/>
        </w:rPr>
        <w:t xml:space="preserve"> </w:t>
      </w:r>
      <w:r w:rsidRPr="005E673C">
        <w:rPr>
          <w:rFonts w:ascii="Times New Roman" w:hAnsi="Times New Roman"/>
          <w:b/>
          <w:bCs/>
          <w:szCs w:val="24"/>
        </w:rPr>
        <w:t>м.</w:t>
      </w:r>
    </w:p>
    <w:p w14:paraId="20371CB7"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rPr>
        <w:t>АПпер2</w:t>
      </w: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переменная часть арендной платы за водоснабжение и канализацию</w:t>
      </w:r>
    </w:p>
    <w:p w14:paraId="7D5564FB"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водоснабжения и водоотведения на долю мест общего пользования </w:t>
      </w:r>
      <w:r w:rsidRPr="005E673C">
        <w:rPr>
          <w:rFonts w:ascii="Times New Roman" w:hAnsi="Times New Roman"/>
          <w:b/>
          <w:bCs/>
          <w:szCs w:val="24"/>
        </w:rPr>
        <w:t>1,54</w:t>
      </w:r>
    </w:p>
    <w:p w14:paraId="500FDC7B" w14:textId="77777777" w:rsidR="001C21F9" w:rsidRPr="005E673C" w:rsidRDefault="001C21F9" w:rsidP="001C21F9">
      <w:pPr>
        <w:pStyle w:val="ConsPlusNormal"/>
        <w:jc w:val="right"/>
        <w:outlineLvl w:val="2"/>
        <w:rPr>
          <w:rFonts w:ascii="Times New Roman" w:hAnsi="Times New Roman" w:cs="Times New Roman"/>
          <w:sz w:val="24"/>
          <w:szCs w:val="24"/>
        </w:rPr>
      </w:pPr>
    </w:p>
    <w:p w14:paraId="0B8A38B9" w14:textId="77777777" w:rsidR="001C21F9" w:rsidRPr="005E673C" w:rsidRDefault="001C21F9" w:rsidP="001C21F9">
      <w:pPr>
        <w:pStyle w:val="ConsPlusNormal"/>
        <w:jc w:val="right"/>
        <w:outlineLvl w:val="2"/>
        <w:rPr>
          <w:rFonts w:ascii="Times New Roman" w:hAnsi="Times New Roman" w:cs="Times New Roman"/>
          <w:sz w:val="24"/>
          <w:szCs w:val="24"/>
        </w:rPr>
      </w:pPr>
    </w:p>
    <w:p w14:paraId="50AEC31C" w14:textId="77777777" w:rsidR="001C21F9" w:rsidRPr="005E673C" w:rsidRDefault="001C21F9" w:rsidP="001C21F9">
      <w:pPr>
        <w:pStyle w:val="ConsPlusNormal"/>
        <w:jc w:val="right"/>
        <w:outlineLvl w:val="2"/>
        <w:rPr>
          <w:rFonts w:ascii="Times New Roman" w:hAnsi="Times New Roman" w:cs="Times New Roman"/>
          <w:sz w:val="24"/>
          <w:szCs w:val="24"/>
        </w:rPr>
      </w:pPr>
    </w:p>
    <w:p w14:paraId="5B7FE1F6"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623B2EE1" w14:textId="77777777" w:rsidTr="00B35F46">
        <w:tc>
          <w:tcPr>
            <w:tcW w:w="5103" w:type="dxa"/>
            <w:tcBorders>
              <w:top w:val="nil"/>
              <w:left w:val="nil"/>
              <w:bottom w:val="nil"/>
              <w:right w:val="nil"/>
            </w:tcBorders>
          </w:tcPr>
          <w:p w14:paraId="0CA8E6B2"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46A703A5"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1A539FD3" w14:textId="1043A7A3"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E82D1C3"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3AB8E522"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36924AC6" w14:textId="77777777" w:rsidTr="00B35F46">
        <w:tc>
          <w:tcPr>
            <w:tcW w:w="5103" w:type="dxa"/>
            <w:tcBorders>
              <w:top w:val="nil"/>
              <w:left w:val="nil"/>
              <w:bottom w:val="nil"/>
              <w:right w:val="nil"/>
            </w:tcBorders>
          </w:tcPr>
          <w:p w14:paraId="1D3EA8FE"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08B5E24B" w14:textId="07E5DE7C"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25B1AF4B"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3E67FE44" w14:textId="2C9E890B"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254B6021" w14:textId="77777777" w:rsidR="001C21F9" w:rsidRDefault="001C21F9" w:rsidP="001C21F9">
      <w:pPr>
        <w:pStyle w:val="ConsPlusNormal"/>
        <w:jc w:val="right"/>
        <w:outlineLvl w:val="2"/>
        <w:rPr>
          <w:rFonts w:ascii="Times New Roman" w:hAnsi="Times New Roman" w:cs="Times New Roman"/>
          <w:sz w:val="24"/>
          <w:szCs w:val="24"/>
        </w:rPr>
      </w:pPr>
    </w:p>
    <w:p w14:paraId="57B38F6E" w14:textId="77777777" w:rsidR="001C21F9" w:rsidRDefault="001C21F9" w:rsidP="001C21F9">
      <w:pPr>
        <w:pStyle w:val="ConsPlusNormal"/>
        <w:jc w:val="right"/>
        <w:outlineLvl w:val="2"/>
        <w:rPr>
          <w:rFonts w:ascii="Times New Roman" w:hAnsi="Times New Roman" w:cs="Times New Roman"/>
          <w:sz w:val="24"/>
          <w:szCs w:val="24"/>
        </w:rPr>
      </w:pPr>
    </w:p>
    <w:p w14:paraId="1E9246B4" w14:textId="77777777" w:rsidR="001C21F9" w:rsidRDefault="001C21F9" w:rsidP="001C21F9">
      <w:pPr>
        <w:pStyle w:val="ConsPlusNormal"/>
        <w:jc w:val="right"/>
        <w:outlineLvl w:val="2"/>
        <w:rPr>
          <w:rFonts w:ascii="Times New Roman" w:hAnsi="Times New Roman" w:cs="Times New Roman"/>
          <w:sz w:val="24"/>
          <w:szCs w:val="24"/>
        </w:rPr>
      </w:pPr>
    </w:p>
    <w:p w14:paraId="6CAF35C3" w14:textId="77777777" w:rsidR="001C21F9" w:rsidRDefault="001C21F9" w:rsidP="001C21F9">
      <w:pPr>
        <w:pStyle w:val="ConsPlusNormal"/>
        <w:jc w:val="right"/>
        <w:outlineLvl w:val="2"/>
        <w:rPr>
          <w:rFonts w:ascii="Times New Roman" w:hAnsi="Times New Roman" w:cs="Times New Roman"/>
          <w:sz w:val="24"/>
          <w:szCs w:val="24"/>
        </w:rPr>
      </w:pPr>
    </w:p>
    <w:p w14:paraId="18AE79E5" w14:textId="77777777" w:rsidR="001C21F9" w:rsidRDefault="001C21F9" w:rsidP="001C21F9">
      <w:pPr>
        <w:pStyle w:val="ConsPlusNormal"/>
        <w:jc w:val="right"/>
        <w:outlineLvl w:val="2"/>
        <w:rPr>
          <w:rFonts w:ascii="Times New Roman" w:hAnsi="Times New Roman" w:cs="Times New Roman"/>
          <w:sz w:val="24"/>
          <w:szCs w:val="24"/>
        </w:rPr>
      </w:pPr>
    </w:p>
    <w:p w14:paraId="78870A00"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12</w:t>
      </w:r>
    </w:p>
    <w:p w14:paraId="6F978A99"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23ACFF4D"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ECB0038"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0CD4369E"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44400FCF" w14:textId="77777777" w:rsidR="001C21F9" w:rsidRPr="00B72D27" w:rsidRDefault="001C21F9" w:rsidP="001C21F9">
      <w:pPr>
        <w:pStyle w:val="ConsPlusNormal"/>
        <w:jc w:val="both"/>
        <w:rPr>
          <w:rFonts w:ascii="Times New Roman" w:hAnsi="Times New Roman" w:cs="Times New Roman"/>
          <w:sz w:val="24"/>
          <w:szCs w:val="24"/>
        </w:rPr>
      </w:pPr>
    </w:p>
    <w:p w14:paraId="68AB4BD1" w14:textId="77777777" w:rsidR="001C21F9" w:rsidRPr="005E673C" w:rsidRDefault="001C21F9" w:rsidP="001C21F9">
      <w:pPr>
        <w:pStyle w:val="ConsPlusNormal"/>
        <w:jc w:val="right"/>
        <w:outlineLvl w:val="2"/>
        <w:rPr>
          <w:rFonts w:ascii="Times New Roman" w:hAnsi="Times New Roman" w:cs="Times New Roman"/>
          <w:sz w:val="24"/>
          <w:szCs w:val="24"/>
        </w:rPr>
      </w:pPr>
    </w:p>
    <w:p w14:paraId="0E88860B" w14:textId="77777777" w:rsidR="001C21F9" w:rsidRPr="005E673C" w:rsidRDefault="001C21F9" w:rsidP="001C21F9">
      <w:pPr>
        <w:pStyle w:val="ConsPlusNormal"/>
        <w:jc w:val="right"/>
        <w:outlineLvl w:val="2"/>
        <w:rPr>
          <w:rFonts w:ascii="Times New Roman" w:hAnsi="Times New Roman" w:cs="Times New Roman"/>
          <w:sz w:val="24"/>
          <w:szCs w:val="24"/>
        </w:rPr>
      </w:pPr>
    </w:p>
    <w:p w14:paraId="268B03CD" w14:textId="77777777" w:rsidR="001C21F9" w:rsidRPr="005E673C" w:rsidRDefault="001C21F9" w:rsidP="001C21F9">
      <w:pPr>
        <w:pStyle w:val="ConsPlusNormal"/>
        <w:jc w:val="right"/>
        <w:outlineLvl w:val="2"/>
        <w:rPr>
          <w:rFonts w:ascii="Times New Roman" w:hAnsi="Times New Roman" w:cs="Times New Roman"/>
          <w:sz w:val="24"/>
          <w:szCs w:val="24"/>
        </w:rPr>
      </w:pPr>
    </w:p>
    <w:p w14:paraId="3E1DA4F7" w14:textId="77777777" w:rsidR="001C21F9" w:rsidRPr="005E673C" w:rsidRDefault="001C21F9" w:rsidP="001C21F9">
      <w:pPr>
        <w:spacing w:line="240" w:lineRule="auto"/>
        <w:jc w:val="center"/>
        <w:rPr>
          <w:rFonts w:ascii="Times New Roman" w:hAnsi="Times New Roman"/>
          <w:b/>
          <w:bCs/>
          <w:szCs w:val="24"/>
        </w:rPr>
      </w:pPr>
      <w:bookmarkStart w:id="9" w:name="_Hlk146728306"/>
      <w:r w:rsidRPr="005E673C">
        <w:rPr>
          <w:rFonts w:ascii="Times New Roman" w:hAnsi="Times New Roman"/>
          <w:b/>
          <w:bCs/>
          <w:szCs w:val="24"/>
        </w:rPr>
        <w:t>Методика определения фактически оказанных услуг по объему электрической энергии (без п.</w:t>
      </w:r>
      <w:r>
        <w:rPr>
          <w:rFonts w:ascii="Times New Roman" w:hAnsi="Times New Roman"/>
          <w:b/>
          <w:bCs/>
          <w:szCs w:val="24"/>
        </w:rPr>
        <w:t xml:space="preserve"> </w:t>
      </w:r>
      <w:r w:rsidRPr="005E673C">
        <w:rPr>
          <w:rFonts w:ascii="Times New Roman" w:hAnsi="Times New Roman"/>
          <w:b/>
          <w:bCs/>
          <w:szCs w:val="24"/>
        </w:rPr>
        <w:t>у.)</w:t>
      </w:r>
    </w:p>
    <w:p w14:paraId="124E7B3D" w14:textId="77777777" w:rsidR="001C21F9" w:rsidRDefault="001C21F9" w:rsidP="001C21F9">
      <w:pPr>
        <w:spacing w:line="240" w:lineRule="auto"/>
        <w:jc w:val="center"/>
        <w:rPr>
          <w:rFonts w:ascii="Times New Roman" w:hAnsi="Times New Roman"/>
          <w:b/>
          <w:bCs/>
          <w:szCs w:val="24"/>
        </w:rPr>
      </w:pPr>
    </w:p>
    <w:p w14:paraId="67DA8F07"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w:t>
      </w:r>
    </w:p>
    <w:p w14:paraId="46ADDE67" w14:textId="77777777" w:rsidR="001C21F9" w:rsidRPr="005E673C" w:rsidRDefault="001C21F9" w:rsidP="001C21F9">
      <w:pPr>
        <w:jc w:val="center"/>
        <w:rPr>
          <w:rFonts w:ascii="Times New Roman" w:hAnsi="Times New Roman"/>
          <w:b/>
          <w:bCs/>
          <w:szCs w:val="24"/>
        </w:rPr>
      </w:pPr>
    </w:p>
    <w:p w14:paraId="1739ED9D" w14:textId="77777777" w:rsidR="001C21F9" w:rsidRPr="005E673C" w:rsidRDefault="001C21F9" w:rsidP="001C21F9">
      <w:pPr>
        <w:rPr>
          <w:rFonts w:ascii="Times New Roman" w:hAnsi="Times New Roman"/>
          <w:szCs w:val="24"/>
        </w:rPr>
      </w:pPr>
    </w:p>
    <w:p w14:paraId="245D4B7F" w14:textId="77777777" w:rsidR="001C21F9" w:rsidRPr="005E673C" w:rsidRDefault="001C21F9" w:rsidP="001C21F9">
      <w:pPr>
        <w:rPr>
          <w:rFonts w:ascii="Times New Roman" w:hAnsi="Times New Roman"/>
          <w:b/>
          <w:bCs/>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S</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 xml:space="preserve">1 </w:t>
      </w:r>
      <w:r w:rsidRPr="005E673C">
        <w:rPr>
          <w:rFonts w:ascii="Times New Roman" w:hAnsi="Times New Roman"/>
          <w:b/>
          <w:bCs/>
          <w:szCs w:val="24"/>
          <w:lang w:val="en-US"/>
        </w:rPr>
        <w:t>x</w:t>
      </w:r>
      <w:r w:rsidRPr="005E673C">
        <w:rPr>
          <w:rFonts w:ascii="Times New Roman" w:hAnsi="Times New Roman"/>
          <w:b/>
          <w:bCs/>
          <w:szCs w:val="24"/>
        </w:rPr>
        <w:t xml:space="preserve"> </w:t>
      </w:r>
      <w:r w:rsidRPr="005E673C">
        <w:rPr>
          <w:rFonts w:ascii="Times New Roman" w:hAnsi="Times New Roman"/>
          <w:b/>
          <w:bCs/>
          <w:szCs w:val="24"/>
          <w:lang w:val="en-US"/>
        </w:rPr>
        <w:t>T</w:t>
      </w:r>
      <w:r w:rsidRPr="005E673C">
        <w:rPr>
          <w:rFonts w:ascii="Times New Roman" w:hAnsi="Times New Roman"/>
          <w:b/>
          <w:bCs/>
          <w:szCs w:val="24"/>
        </w:rPr>
        <w:t xml:space="preserve"> х </w:t>
      </w:r>
      <w:r w:rsidRPr="005E673C">
        <w:rPr>
          <w:rFonts w:ascii="Times New Roman" w:hAnsi="Times New Roman"/>
          <w:b/>
          <w:bCs/>
          <w:szCs w:val="24"/>
          <w:lang w:val="en-US"/>
        </w:rPr>
        <w:t>K</w:t>
      </w:r>
      <w:r w:rsidRPr="005E673C">
        <w:rPr>
          <w:rFonts w:ascii="Times New Roman" w:hAnsi="Times New Roman"/>
          <w:b/>
          <w:bCs/>
          <w:szCs w:val="24"/>
        </w:rPr>
        <w:t>2</w:t>
      </w:r>
    </w:p>
    <w:p w14:paraId="2A26081A"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арендуемая площадь в кв.</w:t>
      </w:r>
      <w:r>
        <w:rPr>
          <w:rFonts w:ascii="Times New Roman" w:hAnsi="Times New Roman"/>
          <w:szCs w:val="24"/>
        </w:rPr>
        <w:t xml:space="preserve"> </w:t>
      </w:r>
      <w:r w:rsidRPr="005E673C">
        <w:rPr>
          <w:rFonts w:ascii="Times New Roman" w:hAnsi="Times New Roman"/>
          <w:szCs w:val="24"/>
        </w:rPr>
        <w:t>м.</w:t>
      </w:r>
    </w:p>
    <w:p w14:paraId="1011936E"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предусматривающий компенсацию за обслуживание электросетей </w:t>
      </w:r>
      <w:r w:rsidRPr="005E673C">
        <w:rPr>
          <w:rFonts w:ascii="Times New Roman" w:hAnsi="Times New Roman"/>
          <w:b/>
          <w:bCs/>
          <w:szCs w:val="24"/>
        </w:rPr>
        <w:t>1,28</w:t>
      </w:r>
    </w:p>
    <w:p w14:paraId="0D51AF77"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тариф поставщика АО «Мосэнергосбыт» за 1 кв.</w:t>
      </w:r>
      <w:r>
        <w:rPr>
          <w:rFonts w:ascii="Times New Roman" w:hAnsi="Times New Roman"/>
          <w:szCs w:val="24"/>
        </w:rPr>
        <w:t xml:space="preserve"> </w:t>
      </w:r>
      <w:r w:rsidRPr="005E673C">
        <w:rPr>
          <w:rFonts w:ascii="Times New Roman" w:hAnsi="Times New Roman"/>
          <w:szCs w:val="24"/>
        </w:rPr>
        <w:t>м. обслуживаемой площади 20,4</w:t>
      </w:r>
    </w:p>
    <w:p w14:paraId="11C52D2B"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K</w:t>
      </w:r>
      <w:r w:rsidRPr="005E673C">
        <w:rPr>
          <w:rFonts w:ascii="Times New Roman" w:hAnsi="Times New Roman"/>
          <w:b/>
          <w:bCs/>
          <w:szCs w:val="24"/>
        </w:rPr>
        <w:t xml:space="preserve">2 – </w:t>
      </w:r>
      <w:r w:rsidRPr="005E673C">
        <w:rPr>
          <w:rFonts w:ascii="Times New Roman" w:hAnsi="Times New Roman"/>
          <w:szCs w:val="24"/>
        </w:rPr>
        <w:t xml:space="preserve">коэффициент, учитывающий расход электроэнергии на долю мест общего пользования на 1 </w:t>
      </w:r>
      <w:proofErr w:type="spellStart"/>
      <w:r w:rsidRPr="005E673C">
        <w:rPr>
          <w:rFonts w:ascii="Times New Roman" w:hAnsi="Times New Roman"/>
          <w:szCs w:val="24"/>
        </w:rPr>
        <w:t>кв.м</w:t>
      </w:r>
      <w:proofErr w:type="spellEnd"/>
      <w:r w:rsidRPr="005E673C">
        <w:rPr>
          <w:rFonts w:ascii="Times New Roman" w:hAnsi="Times New Roman"/>
          <w:szCs w:val="24"/>
        </w:rPr>
        <w:t xml:space="preserve">. арендуемой площади </w:t>
      </w:r>
      <w:r w:rsidRPr="005E673C">
        <w:rPr>
          <w:rFonts w:ascii="Times New Roman" w:hAnsi="Times New Roman"/>
          <w:b/>
          <w:bCs/>
          <w:szCs w:val="24"/>
        </w:rPr>
        <w:t>1,54</w:t>
      </w:r>
    </w:p>
    <w:p w14:paraId="5462824B" w14:textId="77777777" w:rsidR="001C21F9" w:rsidRPr="005E673C" w:rsidRDefault="001C21F9" w:rsidP="001C21F9">
      <w:pPr>
        <w:spacing w:line="240" w:lineRule="auto"/>
        <w:rPr>
          <w:rFonts w:ascii="Times New Roman" w:hAnsi="Times New Roman"/>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szCs w:val="24"/>
        </w:rPr>
        <w:t xml:space="preserve">переменная часть арендной платы </w:t>
      </w:r>
    </w:p>
    <w:bookmarkEnd w:id="9"/>
    <w:p w14:paraId="622D4F83" w14:textId="77777777" w:rsidR="001C21F9" w:rsidRPr="005E673C" w:rsidRDefault="001C21F9" w:rsidP="001C21F9">
      <w:pPr>
        <w:pStyle w:val="ConsPlusNormal"/>
        <w:jc w:val="right"/>
        <w:outlineLvl w:val="2"/>
        <w:rPr>
          <w:rFonts w:ascii="Times New Roman" w:hAnsi="Times New Roman" w:cs="Times New Roman"/>
          <w:sz w:val="24"/>
          <w:szCs w:val="24"/>
        </w:rPr>
      </w:pPr>
    </w:p>
    <w:p w14:paraId="7F502D60"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47CE366F" w14:textId="77777777" w:rsidTr="00D356F8">
        <w:tc>
          <w:tcPr>
            <w:tcW w:w="5103" w:type="dxa"/>
            <w:tcBorders>
              <w:top w:val="nil"/>
              <w:left w:val="nil"/>
              <w:bottom w:val="nil"/>
              <w:right w:val="nil"/>
            </w:tcBorders>
          </w:tcPr>
          <w:p w14:paraId="50328047"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3C70081F"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3581B0E9" w14:textId="30F46F6B"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2C6333C3"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43FC7982"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65A08941" w14:textId="77777777" w:rsidTr="00D356F8">
        <w:tc>
          <w:tcPr>
            <w:tcW w:w="5103" w:type="dxa"/>
            <w:tcBorders>
              <w:top w:val="nil"/>
              <w:left w:val="nil"/>
              <w:bottom w:val="nil"/>
              <w:right w:val="nil"/>
            </w:tcBorders>
          </w:tcPr>
          <w:p w14:paraId="5C04559D"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3F19E1DE" w14:textId="2D5552F6"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1C3DF4D3"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598F32E6" w14:textId="0FE5F336"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5ABE6B70" w14:textId="77777777" w:rsidR="001C21F9" w:rsidRDefault="001C21F9" w:rsidP="001C21F9">
      <w:pPr>
        <w:pStyle w:val="ConsPlusNormal"/>
        <w:jc w:val="right"/>
        <w:outlineLvl w:val="2"/>
        <w:rPr>
          <w:rFonts w:ascii="Times New Roman" w:hAnsi="Times New Roman" w:cs="Times New Roman"/>
          <w:sz w:val="24"/>
          <w:szCs w:val="24"/>
        </w:rPr>
      </w:pPr>
    </w:p>
    <w:p w14:paraId="562C85F2" w14:textId="77777777" w:rsidR="001C21F9" w:rsidRDefault="001C21F9" w:rsidP="001C21F9">
      <w:pPr>
        <w:pStyle w:val="ConsPlusNormal"/>
        <w:jc w:val="right"/>
        <w:outlineLvl w:val="2"/>
        <w:rPr>
          <w:rFonts w:ascii="Times New Roman" w:hAnsi="Times New Roman" w:cs="Times New Roman"/>
          <w:sz w:val="24"/>
          <w:szCs w:val="24"/>
        </w:rPr>
      </w:pPr>
    </w:p>
    <w:p w14:paraId="051B8217"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13</w:t>
      </w:r>
    </w:p>
    <w:p w14:paraId="0B5A526C"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2318B734"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063901B0"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54026E77"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C54A78A" w14:textId="77777777" w:rsidR="001C21F9" w:rsidRPr="00B72D27" w:rsidRDefault="001C21F9" w:rsidP="001C21F9">
      <w:pPr>
        <w:pStyle w:val="ConsPlusNormal"/>
        <w:jc w:val="both"/>
        <w:rPr>
          <w:rFonts w:ascii="Times New Roman" w:hAnsi="Times New Roman" w:cs="Times New Roman"/>
          <w:sz w:val="24"/>
          <w:szCs w:val="24"/>
        </w:rPr>
      </w:pPr>
    </w:p>
    <w:p w14:paraId="56AC50F1" w14:textId="77777777" w:rsidR="001C21F9" w:rsidRPr="005E673C" w:rsidRDefault="001C21F9" w:rsidP="001C21F9">
      <w:pPr>
        <w:pStyle w:val="ConsPlusNormal"/>
        <w:jc w:val="right"/>
        <w:outlineLvl w:val="2"/>
        <w:rPr>
          <w:rFonts w:ascii="Times New Roman" w:hAnsi="Times New Roman" w:cs="Times New Roman"/>
          <w:sz w:val="24"/>
          <w:szCs w:val="24"/>
        </w:rPr>
      </w:pPr>
    </w:p>
    <w:p w14:paraId="2BAA187A" w14:textId="77777777" w:rsidR="001C21F9" w:rsidRPr="005E673C" w:rsidRDefault="001C21F9" w:rsidP="001C21F9">
      <w:pPr>
        <w:pStyle w:val="ConsPlusNormal"/>
        <w:jc w:val="right"/>
        <w:outlineLvl w:val="2"/>
        <w:rPr>
          <w:rFonts w:ascii="Times New Roman" w:hAnsi="Times New Roman" w:cs="Times New Roman"/>
          <w:sz w:val="24"/>
          <w:szCs w:val="24"/>
        </w:rPr>
      </w:pPr>
    </w:p>
    <w:p w14:paraId="3779BB84" w14:textId="77777777" w:rsidR="001C21F9" w:rsidRPr="005E673C" w:rsidRDefault="001C21F9" w:rsidP="001C21F9">
      <w:pPr>
        <w:pStyle w:val="ConsPlusNormal"/>
        <w:jc w:val="right"/>
        <w:outlineLvl w:val="2"/>
        <w:rPr>
          <w:rFonts w:ascii="Times New Roman" w:hAnsi="Times New Roman" w:cs="Times New Roman"/>
          <w:sz w:val="24"/>
          <w:szCs w:val="24"/>
        </w:rPr>
      </w:pPr>
    </w:p>
    <w:p w14:paraId="541B7D76" w14:textId="77777777" w:rsidR="001C21F9" w:rsidRPr="005E673C" w:rsidRDefault="001C21F9" w:rsidP="001C21F9">
      <w:pPr>
        <w:pStyle w:val="ConsPlusNormal"/>
        <w:jc w:val="right"/>
        <w:outlineLvl w:val="2"/>
        <w:rPr>
          <w:rFonts w:ascii="Times New Roman" w:hAnsi="Times New Roman" w:cs="Times New Roman"/>
          <w:sz w:val="24"/>
          <w:szCs w:val="24"/>
        </w:rPr>
      </w:pPr>
    </w:p>
    <w:p w14:paraId="3DA8EEC9"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Методика определения фактически поставляемого потребителю объема электроэнергии по п.</w:t>
      </w:r>
      <w:r>
        <w:rPr>
          <w:rFonts w:ascii="Times New Roman" w:hAnsi="Times New Roman"/>
          <w:b/>
          <w:bCs/>
          <w:szCs w:val="24"/>
        </w:rPr>
        <w:t xml:space="preserve"> </w:t>
      </w:r>
      <w:r w:rsidRPr="005E673C">
        <w:rPr>
          <w:rFonts w:ascii="Times New Roman" w:hAnsi="Times New Roman"/>
          <w:b/>
          <w:bCs/>
          <w:szCs w:val="24"/>
        </w:rPr>
        <w:t>у.</w:t>
      </w:r>
    </w:p>
    <w:p w14:paraId="14DD6379" w14:textId="77777777" w:rsidR="001C21F9" w:rsidRDefault="001C21F9" w:rsidP="001C21F9">
      <w:pPr>
        <w:spacing w:line="240" w:lineRule="auto"/>
        <w:jc w:val="center"/>
        <w:rPr>
          <w:rFonts w:ascii="Times New Roman" w:hAnsi="Times New Roman"/>
          <w:b/>
          <w:bCs/>
          <w:szCs w:val="24"/>
        </w:rPr>
      </w:pPr>
    </w:p>
    <w:p w14:paraId="0C3DD341"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Плата за потребляемую электроэнергию составит</w:t>
      </w:r>
    </w:p>
    <w:p w14:paraId="3ADE243A" w14:textId="77777777" w:rsidR="001C21F9" w:rsidRPr="005E673C" w:rsidRDefault="001C21F9" w:rsidP="001C21F9">
      <w:pPr>
        <w:rPr>
          <w:rFonts w:ascii="Times New Roman" w:hAnsi="Times New Roman"/>
          <w:b/>
          <w:bCs/>
          <w:szCs w:val="24"/>
        </w:rPr>
      </w:pPr>
    </w:p>
    <w:p w14:paraId="7720A713" w14:textId="77777777" w:rsidR="001C21F9" w:rsidRPr="00DB004C" w:rsidRDefault="001C21F9" w:rsidP="001C21F9">
      <w:pPr>
        <w:spacing w:line="240" w:lineRule="auto"/>
        <w:rPr>
          <w:rFonts w:ascii="Times New Roman" w:hAnsi="Times New Roman"/>
          <w:b/>
          <w:bCs/>
          <w:szCs w:val="24"/>
        </w:rPr>
      </w:pPr>
      <w:proofErr w:type="spellStart"/>
      <w:r w:rsidRPr="005E673C">
        <w:rPr>
          <w:rFonts w:ascii="Times New Roman" w:hAnsi="Times New Roman"/>
          <w:b/>
          <w:bCs/>
          <w:szCs w:val="24"/>
        </w:rPr>
        <w:t>АПпер</w:t>
      </w:r>
      <w:proofErr w:type="spellEnd"/>
      <w:r w:rsidRPr="005E673C">
        <w:rPr>
          <w:rFonts w:ascii="Times New Roman" w:hAnsi="Times New Roman"/>
          <w:b/>
          <w:bCs/>
          <w:szCs w:val="24"/>
          <w:lang w:val="en-US"/>
        </w:rPr>
        <w:t>S</w:t>
      </w:r>
      <w:r w:rsidRPr="005E673C">
        <w:rPr>
          <w:rFonts w:ascii="Times New Roman" w:hAnsi="Times New Roman"/>
          <w:b/>
          <w:bCs/>
          <w:szCs w:val="24"/>
        </w:rPr>
        <w:t xml:space="preserve">1 = </w:t>
      </w:r>
      <w:r w:rsidRPr="005E673C">
        <w:rPr>
          <w:rFonts w:ascii="Times New Roman" w:hAnsi="Times New Roman"/>
          <w:b/>
          <w:bCs/>
          <w:szCs w:val="24"/>
          <w:lang w:val="en-US"/>
        </w:rPr>
        <w:t>W</w:t>
      </w:r>
      <w:r w:rsidRPr="005E673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1) + (</w:t>
      </w:r>
      <w:r w:rsidRPr="00DB004C">
        <w:rPr>
          <w:rFonts w:ascii="Times New Roman" w:hAnsi="Times New Roman"/>
          <w:b/>
          <w:bCs/>
          <w:szCs w:val="24"/>
          <w:lang w:val="en-US"/>
        </w:rPr>
        <w:t>W</w:t>
      </w:r>
      <w:r w:rsidRPr="00DB004C">
        <w:rPr>
          <w:rFonts w:ascii="Times New Roman" w:hAnsi="Times New Roman"/>
          <w:b/>
          <w:bCs/>
          <w:szCs w:val="24"/>
        </w:rPr>
        <w:t xml:space="preserve">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T</w:t>
      </w:r>
      <w:r w:rsidRPr="00DB004C">
        <w:rPr>
          <w:rFonts w:ascii="Times New Roman" w:hAnsi="Times New Roman"/>
          <w:b/>
          <w:bCs/>
          <w:szCs w:val="24"/>
        </w:rPr>
        <w:t xml:space="preserve"> + </w:t>
      </w:r>
      <w:r w:rsidRPr="00DB004C">
        <w:rPr>
          <w:rFonts w:ascii="Times New Roman" w:hAnsi="Times New Roman"/>
          <w:b/>
          <w:bCs/>
          <w:szCs w:val="24"/>
          <w:lang w:val="en-US"/>
        </w:rPr>
        <w:t>K</w:t>
      </w:r>
      <w:r w:rsidRPr="00DB004C">
        <w:rPr>
          <w:rFonts w:ascii="Times New Roman" w:hAnsi="Times New Roman"/>
          <w:b/>
          <w:bCs/>
          <w:szCs w:val="24"/>
        </w:rPr>
        <w:t xml:space="preserve">1)) </w:t>
      </w:r>
      <w:r w:rsidRPr="00DB004C">
        <w:rPr>
          <w:rFonts w:ascii="Times New Roman" w:hAnsi="Times New Roman"/>
          <w:b/>
          <w:bCs/>
          <w:szCs w:val="24"/>
          <w:lang w:val="en-US"/>
        </w:rPr>
        <w:t>x</w:t>
      </w:r>
      <w:r w:rsidRPr="00DB004C">
        <w:rPr>
          <w:rFonts w:ascii="Times New Roman" w:hAnsi="Times New Roman"/>
          <w:b/>
          <w:bCs/>
          <w:szCs w:val="24"/>
        </w:rPr>
        <w:t xml:space="preserve"> </w:t>
      </w:r>
      <w:r w:rsidRPr="00DB004C">
        <w:rPr>
          <w:rFonts w:ascii="Times New Roman" w:hAnsi="Times New Roman"/>
          <w:b/>
          <w:bCs/>
          <w:szCs w:val="24"/>
          <w:lang w:val="en-US"/>
        </w:rPr>
        <w:t>K</w:t>
      </w:r>
      <w:r w:rsidRPr="00DB004C">
        <w:rPr>
          <w:rFonts w:ascii="Times New Roman" w:hAnsi="Times New Roman"/>
          <w:b/>
          <w:bCs/>
          <w:szCs w:val="24"/>
        </w:rPr>
        <w:t>2</w:t>
      </w:r>
    </w:p>
    <w:p w14:paraId="3AB67438" w14:textId="77777777" w:rsidR="001C21F9" w:rsidRPr="00DB004C" w:rsidRDefault="001C21F9" w:rsidP="001C21F9">
      <w:pPr>
        <w:spacing w:line="240" w:lineRule="auto"/>
        <w:rPr>
          <w:rFonts w:ascii="Times New Roman" w:hAnsi="Times New Roman"/>
          <w:b/>
          <w:bCs/>
          <w:szCs w:val="24"/>
        </w:rPr>
      </w:pPr>
    </w:p>
    <w:p w14:paraId="04956CFA" w14:textId="77777777" w:rsidR="001C21F9" w:rsidRPr="00DB004C" w:rsidRDefault="001C21F9" w:rsidP="001C21F9">
      <w:pPr>
        <w:spacing w:line="240" w:lineRule="auto"/>
        <w:rPr>
          <w:rFonts w:ascii="Times New Roman" w:hAnsi="Times New Roman"/>
          <w:szCs w:val="24"/>
        </w:rPr>
      </w:pPr>
      <w:r w:rsidRPr="00DB004C">
        <w:rPr>
          <w:rFonts w:ascii="Times New Roman" w:hAnsi="Times New Roman"/>
          <w:b/>
          <w:bCs/>
          <w:szCs w:val="24"/>
          <w:lang w:val="en-US"/>
        </w:rPr>
        <w:t>W</w:t>
      </w:r>
      <w:r w:rsidRPr="00DB004C">
        <w:rPr>
          <w:rFonts w:ascii="Times New Roman" w:hAnsi="Times New Roman"/>
          <w:b/>
          <w:bCs/>
          <w:szCs w:val="24"/>
        </w:rPr>
        <w:t xml:space="preserve"> – </w:t>
      </w:r>
      <w:r w:rsidRPr="00DB004C">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 в кВ</w:t>
      </w:r>
      <w:r w:rsidRPr="00DB004C">
        <w:rPr>
          <w:rFonts w:ascii="Times New Roman" w:hAnsi="Times New Roman"/>
          <w:szCs w:val="24"/>
        </w:rPr>
        <w:t>т за месяц</w:t>
      </w:r>
    </w:p>
    <w:p w14:paraId="7382641F" w14:textId="77777777" w:rsidR="001C21F9" w:rsidRPr="00DB004C" w:rsidRDefault="001C21F9" w:rsidP="001C21F9">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1 – </w:t>
      </w:r>
      <w:r w:rsidRPr="00DB004C">
        <w:rPr>
          <w:rFonts w:ascii="Times New Roman" w:hAnsi="Times New Roman"/>
          <w:szCs w:val="24"/>
        </w:rPr>
        <w:t xml:space="preserve">коэффициент на обслуживание сетей   </w:t>
      </w:r>
      <w:r w:rsidRPr="00DB004C">
        <w:rPr>
          <w:rFonts w:ascii="Times New Roman" w:hAnsi="Times New Roman"/>
          <w:b/>
          <w:bCs/>
          <w:szCs w:val="24"/>
        </w:rPr>
        <w:t>К1 = 1,28</w:t>
      </w:r>
    </w:p>
    <w:p w14:paraId="6C47E707" w14:textId="77777777" w:rsidR="001C21F9" w:rsidRPr="00DB004C" w:rsidRDefault="001C21F9" w:rsidP="001C21F9">
      <w:pPr>
        <w:spacing w:line="240" w:lineRule="auto"/>
        <w:rPr>
          <w:rFonts w:ascii="Times New Roman" w:hAnsi="Times New Roman"/>
          <w:b/>
          <w:bCs/>
          <w:szCs w:val="24"/>
        </w:rPr>
      </w:pPr>
      <w:r w:rsidRPr="00DB004C">
        <w:rPr>
          <w:rFonts w:ascii="Times New Roman" w:hAnsi="Times New Roman"/>
          <w:b/>
          <w:bCs/>
          <w:szCs w:val="24"/>
          <w:lang w:val="en-US"/>
        </w:rPr>
        <w:t>T</w:t>
      </w:r>
      <w:r w:rsidRPr="00DB004C">
        <w:rPr>
          <w:rFonts w:ascii="Times New Roman" w:hAnsi="Times New Roman"/>
          <w:szCs w:val="24"/>
        </w:rPr>
        <w:t xml:space="preserve"> – тариф поставщика «Мосэнергосбыт»</w:t>
      </w:r>
    </w:p>
    <w:p w14:paraId="1D76FBCB" w14:textId="77777777" w:rsidR="001C21F9" w:rsidRPr="005E673C" w:rsidRDefault="001C21F9" w:rsidP="001C21F9">
      <w:pPr>
        <w:spacing w:line="240" w:lineRule="auto"/>
        <w:rPr>
          <w:rFonts w:ascii="Times New Roman" w:hAnsi="Times New Roman"/>
          <w:szCs w:val="24"/>
        </w:rPr>
      </w:pPr>
      <w:r w:rsidRPr="00DB004C">
        <w:rPr>
          <w:rFonts w:ascii="Times New Roman" w:hAnsi="Times New Roman"/>
          <w:b/>
          <w:bCs/>
          <w:szCs w:val="24"/>
          <w:lang w:val="en-US"/>
        </w:rPr>
        <w:t>K</w:t>
      </w:r>
      <w:r w:rsidRPr="00DB004C">
        <w:rPr>
          <w:rFonts w:ascii="Times New Roman" w:hAnsi="Times New Roman"/>
          <w:b/>
          <w:bCs/>
          <w:szCs w:val="24"/>
        </w:rPr>
        <w:t xml:space="preserve">2 – </w:t>
      </w:r>
      <w:r w:rsidRPr="00DB004C">
        <w:rPr>
          <w:rFonts w:ascii="Times New Roman" w:hAnsi="Times New Roman"/>
          <w:szCs w:val="24"/>
        </w:rPr>
        <w:t>коэффициент, учитывающий расход электроэнергии на долю мест общего</w:t>
      </w:r>
      <w:r w:rsidRPr="005E673C">
        <w:rPr>
          <w:rFonts w:ascii="Times New Roman" w:hAnsi="Times New Roman"/>
          <w:szCs w:val="24"/>
        </w:rPr>
        <w:t xml:space="preserve"> пользования    </w:t>
      </w:r>
      <w:r w:rsidRPr="005E673C">
        <w:rPr>
          <w:rFonts w:ascii="Times New Roman" w:hAnsi="Times New Roman"/>
          <w:b/>
          <w:bCs/>
          <w:szCs w:val="24"/>
        </w:rPr>
        <w:t>0,54</w:t>
      </w:r>
    </w:p>
    <w:p w14:paraId="78A66526" w14:textId="77777777" w:rsidR="001C21F9" w:rsidRPr="005E673C" w:rsidRDefault="001C21F9" w:rsidP="001C21F9">
      <w:pPr>
        <w:pStyle w:val="ConsPlusNormal"/>
        <w:jc w:val="right"/>
        <w:outlineLvl w:val="2"/>
        <w:rPr>
          <w:rFonts w:ascii="Times New Roman" w:hAnsi="Times New Roman" w:cs="Times New Roman"/>
          <w:sz w:val="24"/>
          <w:szCs w:val="24"/>
        </w:rPr>
      </w:pPr>
    </w:p>
    <w:p w14:paraId="22834ACF"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6AB1C7FB" w14:textId="77777777" w:rsidTr="00870B38">
        <w:tc>
          <w:tcPr>
            <w:tcW w:w="5103" w:type="dxa"/>
            <w:tcBorders>
              <w:top w:val="nil"/>
              <w:left w:val="nil"/>
              <w:bottom w:val="nil"/>
              <w:right w:val="nil"/>
            </w:tcBorders>
          </w:tcPr>
          <w:p w14:paraId="7C3E9B71"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08DE351E"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31748926" w14:textId="4FA86523"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0A3CD41F"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587DBC68"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38AD6AB7" w14:textId="77777777" w:rsidTr="00870B38">
        <w:tc>
          <w:tcPr>
            <w:tcW w:w="5103" w:type="dxa"/>
            <w:tcBorders>
              <w:top w:val="nil"/>
              <w:left w:val="nil"/>
              <w:bottom w:val="nil"/>
              <w:right w:val="nil"/>
            </w:tcBorders>
          </w:tcPr>
          <w:p w14:paraId="2416F5F4"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CE87FAB" w14:textId="1FE647F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687DAF46"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2EF64478" w14:textId="38B9ECE4"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tbl>
    <w:p w14:paraId="6FE3AE04" w14:textId="77777777" w:rsidR="001C21F9" w:rsidRDefault="001C21F9" w:rsidP="001C21F9">
      <w:pPr>
        <w:pStyle w:val="ConsPlusNormal"/>
        <w:jc w:val="right"/>
        <w:outlineLvl w:val="2"/>
        <w:rPr>
          <w:rFonts w:ascii="Times New Roman" w:hAnsi="Times New Roman" w:cs="Times New Roman"/>
          <w:sz w:val="24"/>
          <w:szCs w:val="24"/>
        </w:rPr>
      </w:pPr>
    </w:p>
    <w:p w14:paraId="0C97D0DC" w14:textId="77777777" w:rsidR="001C21F9" w:rsidRDefault="001C21F9" w:rsidP="001C21F9">
      <w:pPr>
        <w:pStyle w:val="ConsPlusNormal"/>
        <w:jc w:val="right"/>
        <w:outlineLvl w:val="2"/>
        <w:rPr>
          <w:rFonts w:ascii="Times New Roman" w:hAnsi="Times New Roman" w:cs="Times New Roman"/>
          <w:sz w:val="24"/>
          <w:szCs w:val="24"/>
        </w:rPr>
      </w:pPr>
    </w:p>
    <w:p w14:paraId="37342FB6" w14:textId="77777777" w:rsidR="001C21F9" w:rsidRDefault="001C21F9" w:rsidP="001C21F9">
      <w:pPr>
        <w:pStyle w:val="ConsPlusNormal"/>
        <w:jc w:val="right"/>
        <w:outlineLvl w:val="2"/>
        <w:rPr>
          <w:rFonts w:ascii="Times New Roman" w:hAnsi="Times New Roman" w:cs="Times New Roman"/>
          <w:sz w:val="24"/>
          <w:szCs w:val="24"/>
        </w:rPr>
      </w:pPr>
    </w:p>
    <w:p w14:paraId="68171DE6" w14:textId="77777777" w:rsidR="001C21F9" w:rsidRDefault="001C21F9" w:rsidP="001C21F9">
      <w:pPr>
        <w:pStyle w:val="ConsPlusNormal"/>
        <w:jc w:val="right"/>
        <w:outlineLvl w:val="2"/>
        <w:rPr>
          <w:rFonts w:ascii="Times New Roman" w:hAnsi="Times New Roman" w:cs="Times New Roman"/>
          <w:sz w:val="24"/>
          <w:szCs w:val="24"/>
        </w:rPr>
      </w:pPr>
    </w:p>
    <w:p w14:paraId="59E2F704" w14:textId="77777777" w:rsidR="001C21F9" w:rsidRDefault="001C21F9" w:rsidP="001C21F9">
      <w:pPr>
        <w:pStyle w:val="ConsPlusNormal"/>
        <w:jc w:val="right"/>
        <w:outlineLvl w:val="2"/>
        <w:rPr>
          <w:rFonts w:ascii="Times New Roman" w:hAnsi="Times New Roman" w:cs="Times New Roman"/>
          <w:sz w:val="24"/>
          <w:szCs w:val="24"/>
        </w:rPr>
      </w:pPr>
    </w:p>
    <w:p w14:paraId="732B34F5" w14:textId="77777777" w:rsidR="001C21F9" w:rsidRDefault="001C21F9" w:rsidP="001C21F9">
      <w:pPr>
        <w:pStyle w:val="ConsPlusNormal"/>
        <w:jc w:val="right"/>
        <w:outlineLvl w:val="2"/>
        <w:rPr>
          <w:rFonts w:ascii="Times New Roman" w:hAnsi="Times New Roman" w:cs="Times New Roman"/>
          <w:sz w:val="24"/>
          <w:szCs w:val="24"/>
        </w:rPr>
      </w:pPr>
    </w:p>
    <w:p w14:paraId="5B9B9968" w14:textId="77777777" w:rsidR="001C21F9" w:rsidRPr="005E673C" w:rsidRDefault="001C21F9" w:rsidP="001C21F9">
      <w:pPr>
        <w:pStyle w:val="ConsPlusNormal"/>
        <w:jc w:val="right"/>
        <w:outlineLvl w:val="2"/>
        <w:rPr>
          <w:rFonts w:ascii="Times New Roman" w:hAnsi="Times New Roman"/>
          <w:sz w:val="24"/>
          <w:szCs w:val="24"/>
        </w:rPr>
      </w:pPr>
      <w:r>
        <w:rPr>
          <w:rFonts w:ascii="Times New Roman" w:hAnsi="Times New Roman" w:cs="Times New Roman"/>
          <w:sz w:val="24"/>
          <w:szCs w:val="24"/>
        </w:rPr>
        <w:br w:type="page"/>
      </w:r>
      <w:r w:rsidRPr="005E673C">
        <w:rPr>
          <w:rFonts w:ascii="Times New Roman" w:hAnsi="Times New Roman" w:cs="Times New Roman"/>
          <w:sz w:val="24"/>
          <w:szCs w:val="24"/>
        </w:rPr>
        <w:lastRenderedPageBreak/>
        <w:t xml:space="preserve">                                                                                                                </w:t>
      </w:r>
      <w:r w:rsidRPr="005E673C">
        <w:rPr>
          <w:rFonts w:ascii="Times New Roman" w:hAnsi="Times New Roman"/>
          <w:sz w:val="24"/>
          <w:szCs w:val="24"/>
        </w:rPr>
        <w:t>Пр</w:t>
      </w:r>
      <w:r>
        <w:rPr>
          <w:rFonts w:ascii="Times New Roman" w:hAnsi="Times New Roman"/>
          <w:sz w:val="24"/>
          <w:szCs w:val="24"/>
        </w:rPr>
        <w:t>иложение № 14</w:t>
      </w:r>
    </w:p>
    <w:p w14:paraId="7B59151A"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к договору аренды объектов</w:t>
      </w:r>
    </w:p>
    <w:p w14:paraId="238B7CFC" w14:textId="77777777" w:rsidR="001C21F9" w:rsidRPr="005E673C" w:rsidRDefault="001C21F9" w:rsidP="001C21F9">
      <w:pPr>
        <w:pStyle w:val="ConsPlusNormal"/>
        <w:jc w:val="right"/>
        <w:rPr>
          <w:rFonts w:ascii="Times New Roman" w:hAnsi="Times New Roman"/>
          <w:sz w:val="24"/>
          <w:szCs w:val="24"/>
        </w:rPr>
      </w:pPr>
      <w:r w:rsidRPr="005E673C">
        <w:rPr>
          <w:rFonts w:ascii="Times New Roman" w:hAnsi="Times New Roman"/>
          <w:sz w:val="24"/>
          <w:szCs w:val="24"/>
        </w:rPr>
        <w:t>недвижимого имущества</w:t>
      </w:r>
    </w:p>
    <w:p w14:paraId="394690CF"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xml:space="preserve">от «___» __________ 202__ г. </w:t>
      </w:r>
    </w:p>
    <w:p w14:paraId="632E370E" w14:textId="77777777" w:rsidR="001C21F9" w:rsidRPr="00B72D27" w:rsidRDefault="001C21F9" w:rsidP="001C21F9">
      <w:pPr>
        <w:widowControl w:val="0"/>
        <w:autoSpaceDE w:val="0"/>
        <w:autoSpaceDN w:val="0"/>
        <w:spacing w:line="240" w:lineRule="auto"/>
        <w:jc w:val="right"/>
        <w:rPr>
          <w:rFonts w:ascii="Times New Roman" w:eastAsia="Times New Roman" w:hAnsi="Times New Roman"/>
          <w:szCs w:val="24"/>
          <w:lang w:eastAsia="ru-RU"/>
        </w:rPr>
      </w:pPr>
      <w:r w:rsidRPr="00B72D27">
        <w:rPr>
          <w:rFonts w:ascii="Times New Roman" w:eastAsia="Times New Roman" w:hAnsi="Times New Roman"/>
          <w:szCs w:val="24"/>
          <w:lang w:eastAsia="ru-RU"/>
        </w:rPr>
        <w:t>№ _____________</w:t>
      </w:r>
    </w:p>
    <w:p w14:paraId="7F02F677" w14:textId="77777777" w:rsidR="001C21F9" w:rsidRPr="00B72D27" w:rsidRDefault="001C21F9" w:rsidP="001C21F9">
      <w:pPr>
        <w:pStyle w:val="ConsPlusNormal"/>
        <w:jc w:val="both"/>
        <w:rPr>
          <w:rFonts w:ascii="Times New Roman" w:hAnsi="Times New Roman" w:cs="Times New Roman"/>
          <w:sz w:val="24"/>
          <w:szCs w:val="24"/>
        </w:rPr>
      </w:pPr>
    </w:p>
    <w:p w14:paraId="2FB62007" w14:textId="77777777" w:rsidR="001C21F9" w:rsidRPr="005E673C" w:rsidRDefault="001C21F9" w:rsidP="001C21F9">
      <w:pPr>
        <w:pStyle w:val="ConsPlusNormal"/>
        <w:jc w:val="right"/>
        <w:outlineLvl w:val="2"/>
        <w:rPr>
          <w:rFonts w:ascii="Times New Roman" w:hAnsi="Times New Roman" w:cs="Times New Roman"/>
          <w:sz w:val="24"/>
          <w:szCs w:val="24"/>
        </w:rPr>
      </w:pPr>
    </w:p>
    <w:p w14:paraId="78F77C7D" w14:textId="77777777" w:rsidR="001C21F9" w:rsidRPr="005E673C" w:rsidRDefault="001C21F9" w:rsidP="001C21F9">
      <w:pPr>
        <w:spacing w:line="240" w:lineRule="auto"/>
        <w:jc w:val="center"/>
        <w:rPr>
          <w:rFonts w:ascii="Times New Roman" w:hAnsi="Times New Roman"/>
          <w:b/>
          <w:bCs/>
          <w:szCs w:val="24"/>
        </w:rPr>
      </w:pPr>
      <w:r w:rsidRPr="005E673C">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496FC058" w14:textId="77777777" w:rsidR="001C21F9" w:rsidRPr="005E673C" w:rsidRDefault="001C21F9" w:rsidP="001C21F9">
      <w:pPr>
        <w:rPr>
          <w:rFonts w:ascii="Times New Roman" w:hAnsi="Times New Roman"/>
          <w:szCs w:val="24"/>
        </w:rPr>
      </w:pPr>
    </w:p>
    <w:p w14:paraId="5F32D066" w14:textId="77777777" w:rsidR="001C21F9" w:rsidRPr="005E673C" w:rsidRDefault="001C21F9" w:rsidP="001C21F9">
      <w:pPr>
        <w:rPr>
          <w:rFonts w:ascii="Times New Roman" w:hAnsi="Times New Roman"/>
          <w:b/>
          <w:bCs/>
          <w:szCs w:val="24"/>
        </w:rPr>
      </w:pPr>
      <w:proofErr w:type="spellStart"/>
      <w:r w:rsidRPr="0067391C">
        <w:rPr>
          <w:rFonts w:ascii="Times New Roman" w:hAnsi="Times New Roman"/>
          <w:b/>
          <w:bCs/>
          <w:szCs w:val="24"/>
        </w:rPr>
        <w:t>АПпер</w:t>
      </w:r>
      <w:proofErr w:type="spellEnd"/>
      <w:r w:rsidRPr="0067391C">
        <w:rPr>
          <w:rFonts w:ascii="Times New Roman" w:hAnsi="Times New Roman"/>
          <w:b/>
          <w:bCs/>
          <w:szCs w:val="24"/>
        </w:rPr>
        <w:t xml:space="preserve"> = </w:t>
      </w:r>
      <w:r w:rsidRPr="0067391C">
        <w:rPr>
          <w:rFonts w:ascii="Times New Roman" w:hAnsi="Times New Roman"/>
          <w:b/>
          <w:bCs/>
          <w:szCs w:val="24"/>
          <w:lang w:val="en-US"/>
        </w:rPr>
        <w:t>S</w:t>
      </w:r>
      <w:r w:rsidRPr="0067391C">
        <w:rPr>
          <w:rFonts w:ascii="Times New Roman" w:hAnsi="Times New Roman"/>
          <w:b/>
          <w:bCs/>
          <w:szCs w:val="24"/>
        </w:rPr>
        <w:t xml:space="preserve"> х </w:t>
      </w:r>
      <w:r w:rsidRPr="0067391C">
        <w:rPr>
          <w:rFonts w:ascii="Times New Roman" w:hAnsi="Times New Roman"/>
          <w:b/>
          <w:bCs/>
          <w:szCs w:val="24"/>
          <w:lang w:val="en-US"/>
        </w:rPr>
        <w:t>T</w:t>
      </w:r>
      <w:r w:rsidRPr="0067391C">
        <w:rPr>
          <w:rFonts w:ascii="Times New Roman" w:hAnsi="Times New Roman"/>
          <w:b/>
          <w:bCs/>
          <w:szCs w:val="24"/>
        </w:rPr>
        <w:t xml:space="preserve"> х </w:t>
      </w:r>
      <w:r w:rsidRPr="0067391C">
        <w:rPr>
          <w:rFonts w:ascii="Times New Roman" w:hAnsi="Times New Roman"/>
          <w:b/>
          <w:bCs/>
          <w:szCs w:val="24"/>
          <w:lang w:val="en-US"/>
        </w:rPr>
        <w:t>K</w:t>
      </w:r>
      <w:r w:rsidRPr="0067391C">
        <w:rPr>
          <w:rFonts w:ascii="Times New Roman" w:hAnsi="Times New Roman"/>
          <w:b/>
          <w:bCs/>
          <w:szCs w:val="24"/>
        </w:rPr>
        <w:t>1</w:t>
      </w:r>
    </w:p>
    <w:p w14:paraId="3B71D07E" w14:textId="77777777" w:rsidR="001C21F9" w:rsidRPr="005E673C" w:rsidRDefault="001C21F9" w:rsidP="001C21F9">
      <w:pPr>
        <w:spacing w:line="240" w:lineRule="auto"/>
        <w:rPr>
          <w:rFonts w:ascii="Times New Roman" w:hAnsi="Times New Roman"/>
          <w:szCs w:val="24"/>
        </w:rPr>
      </w:pPr>
      <w:r w:rsidRPr="005E673C">
        <w:rPr>
          <w:rFonts w:ascii="Times New Roman" w:hAnsi="Times New Roman"/>
          <w:b/>
          <w:bCs/>
          <w:szCs w:val="24"/>
          <w:lang w:val="en-US"/>
        </w:rPr>
        <w:t>S</w:t>
      </w:r>
      <w:r w:rsidRPr="005E673C">
        <w:rPr>
          <w:rFonts w:ascii="Times New Roman" w:hAnsi="Times New Roman"/>
          <w:b/>
          <w:bCs/>
          <w:szCs w:val="24"/>
        </w:rPr>
        <w:t xml:space="preserve"> – </w:t>
      </w:r>
      <w:r w:rsidRPr="005E673C">
        <w:rPr>
          <w:rFonts w:ascii="Times New Roman" w:hAnsi="Times New Roman"/>
          <w:szCs w:val="24"/>
        </w:rPr>
        <w:t>занимаемая площадь в кв.</w:t>
      </w:r>
      <w:r>
        <w:rPr>
          <w:rFonts w:ascii="Times New Roman" w:hAnsi="Times New Roman"/>
          <w:szCs w:val="24"/>
        </w:rPr>
        <w:t xml:space="preserve"> </w:t>
      </w:r>
      <w:r w:rsidRPr="005E673C">
        <w:rPr>
          <w:rFonts w:ascii="Times New Roman" w:hAnsi="Times New Roman"/>
          <w:szCs w:val="24"/>
        </w:rPr>
        <w:t>м.</w:t>
      </w:r>
    </w:p>
    <w:p w14:paraId="185839C8"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T</w:t>
      </w:r>
      <w:r w:rsidRPr="005E673C">
        <w:rPr>
          <w:rFonts w:ascii="Times New Roman" w:hAnsi="Times New Roman"/>
          <w:szCs w:val="24"/>
        </w:rPr>
        <w:t xml:space="preserve"> – стоимость вывоза твердых бытовых отходов, пересчитанная на 1 кв.</w:t>
      </w:r>
      <w:r>
        <w:rPr>
          <w:rFonts w:ascii="Times New Roman" w:hAnsi="Times New Roman"/>
          <w:szCs w:val="24"/>
        </w:rPr>
        <w:t xml:space="preserve"> </w:t>
      </w:r>
      <w:r w:rsidRPr="005E673C">
        <w:rPr>
          <w:rFonts w:ascii="Times New Roman" w:hAnsi="Times New Roman"/>
          <w:szCs w:val="24"/>
        </w:rPr>
        <w:t xml:space="preserve">м. арендуемой площади   </w:t>
      </w:r>
      <w:r w:rsidRPr="005E673C">
        <w:rPr>
          <w:rFonts w:ascii="Times New Roman" w:hAnsi="Times New Roman"/>
          <w:b/>
          <w:bCs/>
          <w:szCs w:val="24"/>
        </w:rPr>
        <w:t>2,256</w:t>
      </w:r>
    </w:p>
    <w:p w14:paraId="0BAD767D" w14:textId="77777777" w:rsidR="001C21F9" w:rsidRPr="005E673C" w:rsidRDefault="001C21F9" w:rsidP="001C21F9">
      <w:pPr>
        <w:spacing w:line="240" w:lineRule="auto"/>
        <w:rPr>
          <w:rFonts w:ascii="Times New Roman" w:hAnsi="Times New Roman"/>
          <w:b/>
          <w:bCs/>
          <w:szCs w:val="24"/>
        </w:rPr>
      </w:pPr>
      <w:r w:rsidRPr="005E673C">
        <w:rPr>
          <w:rFonts w:ascii="Times New Roman" w:hAnsi="Times New Roman"/>
          <w:b/>
          <w:bCs/>
          <w:szCs w:val="24"/>
          <w:lang w:val="en-US"/>
        </w:rPr>
        <w:t>K</w:t>
      </w:r>
      <w:r w:rsidRPr="005E673C">
        <w:rPr>
          <w:rFonts w:ascii="Times New Roman" w:hAnsi="Times New Roman"/>
          <w:b/>
          <w:bCs/>
          <w:szCs w:val="24"/>
        </w:rPr>
        <w:t xml:space="preserve">1 - </w:t>
      </w:r>
      <w:r w:rsidRPr="005E673C">
        <w:rPr>
          <w:rFonts w:ascii="Times New Roman" w:hAnsi="Times New Roman"/>
          <w:szCs w:val="24"/>
        </w:rPr>
        <w:t xml:space="preserve">коэффициент, учитывающий долю мест общего пользования </w:t>
      </w:r>
      <w:r w:rsidRPr="005E673C">
        <w:rPr>
          <w:rFonts w:ascii="Times New Roman" w:hAnsi="Times New Roman"/>
          <w:b/>
          <w:bCs/>
          <w:szCs w:val="24"/>
        </w:rPr>
        <w:t>1,54</w:t>
      </w:r>
    </w:p>
    <w:p w14:paraId="18A7622B" w14:textId="77777777" w:rsidR="001C21F9" w:rsidRPr="005E673C" w:rsidRDefault="001C21F9" w:rsidP="001C21F9">
      <w:pPr>
        <w:pStyle w:val="ConsPlusNormal"/>
        <w:jc w:val="right"/>
        <w:outlineLvl w:val="2"/>
        <w:rPr>
          <w:rFonts w:ascii="Times New Roman" w:hAnsi="Times New Roman" w:cs="Times New Roman"/>
          <w:sz w:val="24"/>
          <w:szCs w:val="24"/>
        </w:rPr>
      </w:pPr>
    </w:p>
    <w:p w14:paraId="686DCD68" w14:textId="77777777" w:rsidR="001C21F9" w:rsidRPr="005E673C" w:rsidRDefault="001C21F9" w:rsidP="001C21F9">
      <w:pPr>
        <w:pStyle w:val="ConsPlusNormal"/>
        <w:jc w:val="right"/>
        <w:outlineLvl w:val="2"/>
        <w:rPr>
          <w:rFonts w:ascii="Times New Roman" w:hAnsi="Times New Roman" w:cs="Times New Roman"/>
          <w:sz w:val="24"/>
          <w:szCs w:val="24"/>
        </w:rPr>
      </w:pPr>
    </w:p>
    <w:p w14:paraId="576DFB0D" w14:textId="77777777" w:rsidR="001C21F9" w:rsidRPr="005E673C" w:rsidRDefault="001C21F9" w:rsidP="001C21F9">
      <w:pPr>
        <w:pStyle w:val="ConsPlusNormal"/>
        <w:jc w:val="right"/>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DF0B7E" w:rsidRPr="005E673C" w14:paraId="2FFC0AB0" w14:textId="77777777" w:rsidTr="0021087B">
        <w:tc>
          <w:tcPr>
            <w:tcW w:w="5103" w:type="dxa"/>
            <w:tcBorders>
              <w:top w:val="nil"/>
              <w:left w:val="nil"/>
              <w:bottom w:val="nil"/>
              <w:right w:val="nil"/>
            </w:tcBorders>
          </w:tcPr>
          <w:p w14:paraId="4A07FE22"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Арендодатель:</w:t>
            </w:r>
          </w:p>
          <w:p w14:paraId="2FAD2828"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Генеральный директор</w:t>
            </w:r>
          </w:p>
          <w:p w14:paraId="43711096" w14:textId="20EA5D2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АО «МРТИ РАН»</w:t>
            </w:r>
          </w:p>
        </w:tc>
        <w:tc>
          <w:tcPr>
            <w:tcW w:w="4253" w:type="dxa"/>
            <w:tcBorders>
              <w:top w:val="nil"/>
              <w:left w:val="nil"/>
              <w:bottom w:val="nil"/>
              <w:right w:val="nil"/>
            </w:tcBorders>
          </w:tcPr>
          <w:p w14:paraId="5A0453BE" w14:textId="77777777" w:rsidR="00DF0B7E" w:rsidRPr="00BF2837" w:rsidRDefault="00DF0B7E" w:rsidP="00DF0B7E">
            <w:pPr>
              <w:widowControl w:val="0"/>
              <w:autoSpaceDE w:val="0"/>
              <w:autoSpaceDN w:val="0"/>
              <w:spacing w:after="0" w:line="240" w:lineRule="auto"/>
              <w:rPr>
                <w:rFonts w:ascii="Times New Roman" w:eastAsia="Times New Roman" w:hAnsi="Times New Roman"/>
                <w:b/>
                <w:szCs w:val="24"/>
                <w:lang w:eastAsia="ru-RU"/>
              </w:rPr>
            </w:pPr>
            <w:r w:rsidRPr="00BF2837">
              <w:rPr>
                <w:rFonts w:ascii="Times New Roman" w:eastAsia="Times New Roman" w:hAnsi="Times New Roman"/>
                <w:b/>
                <w:szCs w:val="24"/>
                <w:lang w:eastAsia="ru-RU"/>
              </w:rPr>
              <w:t>Арендатор:</w:t>
            </w:r>
          </w:p>
          <w:p w14:paraId="584D7E88" w14:textId="777777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p>
        </w:tc>
      </w:tr>
      <w:tr w:rsidR="00DF0B7E" w:rsidRPr="005E673C" w14:paraId="4303984D" w14:textId="77777777" w:rsidTr="0021087B">
        <w:tc>
          <w:tcPr>
            <w:tcW w:w="5103" w:type="dxa"/>
            <w:tcBorders>
              <w:top w:val="nil"/>
              <w:left w:val="nil"/>
              <w:bottom w:val="nil"/>
              <w:right w:val="nil"/>
            </w:tcBorders>
          </w:tcPr>
          <w:p w14:paraId="6A86DCBC"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____________________/В.В. Володченко/</w:t>
            </w:r>
          </w:p>
          <w:p w14:paraId="7F46288F" w14:textId="52CF0877"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c>
          <w:tcPr>
            <w:tcW w:w="4253" w:type="dxa"/>
            <w:tcBorders>
              <w:top w:val="nil"/>
              <w:left w:val="nil"/>
              <w:bottom w:val="nil"/>
              <w:right w:val="nil"/>
            </w:tcBorders>
          </w:tcPr>
          <w:p w14:paraId="5828C4C5" w14:textId="77777777" w:rsidR="00DF0B7E" w:rsidRPr="00BF2837" w:rsidRDefault="00DF0B7E" w:rsidP="00DF0B7E">
            <w:pPr>
              <w:widowControl w:val="0"/>
              <w:autoSpaceDE w:val="0"/>
              <w:autoSpaceDN w:val="0"/>
              <w:spacing w:after="0"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______________</w:t>
            </w:r>
            <w:r w:rsidRPr="00BF2837">
              <w:rPr>
                <w:rFonts w:ascii="Times New Roman" w:eastAsia="Times New Roman" w:hAnsi="Times New Roman"/>
                <w:szCs w:val="24"/>
                <w:lang w:eastAsia="ru-RU"/>
              </w:rPr>
              <w:t xml:space="preserve"> /</w:t>
            </w:r>
          </w:p>
          <w:p w14:paraId="241E8C93" w14:textId="2F11AAC9" w:rsidR="00DF0B7E" w:rsidRPr="005E673C" w:rsidRDefault="00DF0B7E" w:rsidP="00DF0B7E">
            <w:pPr>
              <w:widowControl w:val="0"/>
              <w:autoSpaceDE w:val="0"/>
              <w:autoSpaceDN w:val="0"/>
              <w:spacing w:line="240" w:lineRule="auto"/>
              <w:rPr>
                <w:rFonts w:ascii="Times New Roman" w:eastAsia="Times New Roman" w:hAnsi="Times New Roman"/>
                <w:szCs w:val="24"/>
                <w:lang w:eastAsia="ru-RU"/>
              </w:rPr>
            </w:pPr>
            <w:r w:rsidRPr="00BF2837">
              <w:rPr>
                <w:rFonts w:ascii="Times New Roman" w:eastAsia="Times New Roman" w:hAnsi="Times New Roman"/>
                <w:szCs w:val="24"/>
                <w:lang w:eastAsia="ru-RU"/>
              </w:rPr>
              <w:t>М.П.</w:t>
            </w:r>
          </w:p>
        </w:tc>
      </w:tr>
      <w:bookmarkEnd w:id="4"/>
    </w:tbl>
    <w:p w14:paraId="7BF6A4F3" w14:textId="77777777" w:rsidR="001C21F9" w:rsidRPr="00D6518E" w:rsidRDefault="001C21F9" w:rsidP="001C21F9">
      <w:pPr>
        <w:pStyle w:val="ConsPlusNormal"/>
        <w:jc w:val="right"/>
        <w:outlineLvl w:val="2"/>
        <w:rPr>
          <w:rFonts w:ascii="Times New Roman" w:hAnsi="Times New Roman" w:cs="Times New Roman"/>
          <w:sz w:val="24"/>
          <w:szCs w:val="24"/>
          <w:lang w:val="en-US"/>
        </w:rPr>
      </w:pPr>
    </w:p>
    <w:p w14:paraId="20B2EDBD" w14:textId="77777777" w:rsidR="001C21F9" w:rsidRDefault="001C21F9" w:rsidP="000B3F86">
      <w:pPr>
        <w:jc w:val="center"/>
        <w:rPr>
          <w:rFonts w:ascii="Times New Roman" w:hAnsi="Times New Roman"/>
          <w:b/>
          <w:sz w:val="24"/>
          <w:szCs w:val="24"/>
          <w:lang w:val="en-US"/>
        </w:rPr>
      </w:pPr>
    </w:p>
    <w:p w14:paraId="2D5179D7" w14:textId="77777777" w:rsidR="001C21F9" w:rsidRDefault="001C21F9" w:rsidP="000B3F86">
      <w:pPr>
        <w:jc w:val="center"/>
        <w:rPr>
          <w:rFonts w:ascii="Times New Roman" w:hAnsi="Times New Roman"/>
          <w:b/>
          <w:sz w:val="24"/>
          <w:szCs w:val="24"/>
          <w:lang w:val="en-US"/>
        </w:rPr>
      </w:pPr>
    </w:p>
    <w:p w14:paraId="28B49984" w14:textId="77777777" w:rsidR="001C21F9" w:rsidRDefault="001C21F9" w:rsidP="000B3F86">
      <w:pPr>
        <w:jc w:val="center"/>
        <w:rPr>
          <w:rFonts w:ascii="Times New Roman" w:hAnsi="Times New Roman"/>
          <w:b/>
          <w:sz w:val="24"/>
          <w:szCs w:val="24"/>
          <w:lang w:val="en-US"/>
        </w:rPr>
      </w:pPr>
    </w:p>
    <w:p w14:paraId="3E6DC9C6" w14:textId="77777777" w:rsidR="001C21F9" w:rsidRDefault="001C21F9" w:rsidP="000B3F86">
      <w:pPr>
        <w:jc w:val="center"/>
        <w:rPr>
          <w:rFonts w:ascii="Times New Roman" w:hAnsi="Times New Roman"/>
          <w:b/>
          <w:sz w:val="24"/>
          <w:szCs w:val="24"/>
          <w:lang w:val="en-US"/>
        </w:rPr>
      </w:pPr>
    </w:p>
    <w:p w14:paraId="51711F0F" w14:textId="77777777" w:rsidR="001C21F9" w:rsidRDefault="001C21F9" w:rsidP="000B3F86">
      <w:pPr>
        <w:jc w:val="center"/>
        <w:rPr>
          <w:rFonts w:ascii="Times New Roman" w:hAnsi="Times New Roman"/>
          <w:b/>
          <w:sz w:val="24"/>
          <w:szCs w:val="24"/>
          <w:lang w:val="en-US"/>
        </w:rPr>
      </w:pPr>
    </w:p>
    <w:p w14:paraId="42F8C053" w14:textId="77777777" w:rsidR="001C21F9" w:rsidRDefault="001C21F9" w:rsidP="000B3F86">
      <w:pPr>
        <w:jc w:val="center"/>
        <w:rPr>
          <w:rFonts w:ascii="Times New Roman" w:hAnsi="Times New Roman"/>
          <w:b/>
          <w:sz w:val="24"/>
          <w:szCs w:val="24"/>
          <w:lang w:val="en-US"/>
        </w:rPr>
      </w:pPr>
    </w:p>
    <w:p w14:paraId="2DEE3677" w14:textId="77777777" w:rsidR="001C21F9" w:rsidRDefault="001C21F9" w:rsidP="000B3F86">
      <w:pPr>
        <w:jc w:val="center"/>
        <w:rPr>
          <w:rFonts w:ascii="Times New Roman" w:hAnsi="Times New Roman"/>
          <w:b/>
          <w:sz w:val="24"/>
          <w:szCs w:val="24"/>
          <w:lang w:val="en-US"/>
        </w:rPr>
      </w:pPr>
    </w:p>
    <w:p w14:paraId="3A63453B" w14:textId="77777777" w:rsidR="001C21F9" w:rsidRDefault="001C21F9" w:rsidP="000B3F86">
      <w:pPr>
        <w:jc w:val="center"/>
        <w:rPr>
          <w:rFonts w:ascii="Times New Roman" w:hAnsi="Times New Roman"/>
          <w:b/>
          <w:sz w:val="24"/>
          <w:szCs w:val="24"/>
          <w:lang w:val="en-US"/>
        </w:rPr>
      </w:pPr>
    </w:p>
    <w:p w14:paraId="451B6061" w14:textId="77777777" w:rsidR="001C21F9" w:rsidRDefault="001C21F9" w:rsidP="000B3F86">
      <w:pPr>
        <w:jc w:val="center"/>
        <w:rPr>
          <w:rFonts w:ascii="Times New Roman" w:hAnsi="Times New Roman"/>
          <w:b/>
          <w:sz w:val="24"/>
          <w:szCs w:val="24"/>
          <w:lang w:val="en-US"/>
        </w:rPr>
      </w:pPr>
    </w:p>
    <w:p w14:paraId="1EF05279" w14:textId="53D1A61A" w:rsidR="001C21F9" w:rsidRDefault="001C21F9" w:rsidP="000B3F86">
      <w:pPr>
        <w:jc w:val="center"/>
        <w:rPr>
          <w:rFonts w:ascii="Times New Roman" w:hAnsi="Times New Roman"/>
          <w:b/>
          <w:sz w:val="24"/>
          <w:szCs w:val="24"/>
          <w:lang w:val="en-US"/>
        </w:rPr>
      </w:pPr>
    </w:p>
    <w:p w14:paraId="2CDE1F6B" w14:textId="2E335719" w:rsidR="00DF0B7E" w:rsidRDefault="00DF0B7E" w:rsidP="000B3F86">
      <w:pPr>
        <w:jc w:val="center"/>
        <w:rPr>
          <w:rFonts w:ascii="Times New Roman" w:hAnsi="Times New Roman"/>
          <w:b/>
          <w:sz w:val="24"/>
          <w:szCs w:val="24"/>
          <w:lang w:val="en-US"/>
        </w:rPr>
      </w:pPr>
    </w:p>
    <w:p w14:paraId="02A11D99" w14:textId="79F91CF1" w:rsidR="00DF0B7E" w:rsidRDefault="00DF0B7E" w:rsidP="000B3F86">
      <w:pPr>
        <w:jc w:val="center"/>
        <w:rPr>
          <w:rFonts w:ascii="Times New Roman" w:hAnsi="Times New Roman"/>
          <w:b/>
          <w:sz w:val="24"/>
          <w:szCs w:val="24"/>
          <w:lang w:val="en-US"/>
        </w:rPr>
      </w:pPr>
    </w:p>
    <w:p w14:paraId="64D849C1" w14:textId="77777777" w:rsidR="00DF0B7E" w:rsidRDefault="00DF0B7E" w:rsidP="000B3F86">
      <w:pPr>
        <w:jc w:val="center"/>
        <w:rPr>
          <w:rFonts w:ascii="Times New Roman" w:hAnsi="Times New Roman"/>
          <w:b/>
          <w:sz w:val="24"/>
          <w:szCs w:val="24"/>
          <w:lang w:val="en-US"/>
        </w:rPr>
      </w:pPr>
    </w:p>
    <w:p w14:paraId="6F0F2CA6" w14:textId="77777777" w:rsidR="001C21F9" w:rsidRDefault="001C21F9" w:rsidP="000B3F86">
      <w:pPr>
        <w:jc w:val="center"/>
        <w:rPr>
          <w:rFonts w:ascii="Times New Roman" w:hAnsi="Times New Roman"/>
          <w:b/>
          <w:sz w:val="24"/>
          <w:szCs w:val="24"/>
          <w:lang w:val="en-US"/>
        </w:rPr>
      </w:pPr>
    </w:p>
    <w:p w14:paraId="7327F864" w14:textId="0498A56E"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proofErr w:type="spellStart"/>
            <w:r w:rsidRPr="00BC4B81">
              <w:rPr>
                <w:rFonts w:ascii="Times New Roman" w:hAnsi="Times New Roman"/>
                <w:b/>
                <w:sz w:val="24"/>
                <w:szCs w:val="24"/>
              </w:rPr>
              <w:t>Форма</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заявки</w:t>
            </w:r>
            <w:proofErr w:type="spellEnd"/>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 xml:space="preserve">ФИО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3"/>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принявшего</w:t>
            </w:r>
            <w:proofErr w:type="spellEnd"/>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proofErr w:type="spellStart"/>
            <w:r w:rsidRPr="00BC4B81">
              <w:rPr>
                <w:rFonts w:ascii="Times New Roman" w:hAnsi="Times New Roman"/>
                <w:b/>
                <w:sz w:val="24"/>
                <w:szCs w:val="24"/>
              </w:rPr>
              <w:t>заявку</w:t>
            </w:r>
            <w:proofErr w:type="spellEnd"/>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proofErr w:type="spellStart"/>
            <w:r w:rsidRPr="00BC4B81">
              <w:rPr>
                <w:rFonts w:ascii="Times New Roman" w:hAnsi="Times New Roman"/>
                <w:b/>
                <w:sz w:val="24"/>
                <w:szCs w:val="24"/>
              </w:rPr>
              <w:t>Примечание</w:t>
            </w:r>
            <w:proofErr w:type="spellEnd"/>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6"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7"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8"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9"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0"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1"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2"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3"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6.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4"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5">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proofErr w:type="spellStart"/>
      <w:r w:rsidRPr="00AE6871">
        <w:rPr>
          <w:rFonts w:ascii="Times New Roman" w:hAnsi="Times New Roman" w:cs="Times New Roman"/>
          <w:sz w:val="24"/>
          <w:szCs w:val="24"/>
          <w:lang w:eastAsia="ru-RU"/>
        </w:rPr>
        <w:t>кв.м</w:t>
      </w:r>
      <w:proofErr w:type="spellEnd"/>
      <w:r w:rsidRPr="00AE6871">
        <w:rPr>
          <w:rFonts w:ascii="Times New Roman" w:hAnsi="Times New Roman" w:cs="Times New Roman"/>
          <w:sz w:val="24"/>
          <w:szCs w:val="24"/>
          <w:lang w:eastAsia="ru-RU"/>
        </w:rPr>
        <w:t>.,</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82CF55" w14:textId="77777777" w:rsidR="00257A59" w:rsidRDefault="00257A59" w:rsidP="00965EAB">
      <w:pPr>
        <w:spacing w:after="0" w:line="240" w:lineRule="auto"/>
      </w:pPr>
      <w:r>
        <w:separator/>
      </w:r>
    </w:p>
  </w:endnote>
  <w:endnote w:type="continuationSeparator" w:id="0">
    <w:p w14:paraId="7D95D124" w14:textId="77777777" w:rsidR="00257A59" w:rsidRDefault="00257A59"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5C10D" w14:textId="77777777" w:rsidR="00257A59" w:rsidRDefault="00257A59" w:rsidP="00965EAB">
      <w:pPr>
        <w:spacing w:after="0" w:line="240" w:lineRule="auto"/>
      </w:pPr>
      <w:r>
        <w:separator/>
      </w:r>
    </w:p>
  </w:footnote>
  <w:footnote w:type="continuationSeparator" w:id="0">
    <w:p w14:paraId="3DD851A4" w14:textId="77777777" w:rsidR="00257A59" w:rsidRDefault="00257A59" w:rsidP="00965EAB">
      <w:pPr>
        <w:spacing w:after="0" w:line="240" w:lineRule="auto"/>
      </w:pPr>
      <w:r>
        <w:continuationSeparator/>
      </w:r>
    </w:p>
  </w:footnote>
  <w:footnote w:id="1">
    <w:p w14:paraId="4022FC75" w14:textId="77777777" w:rsidR="001C21F9" w:rsidRPr="00D73EBE" w:rsidRDefault="001C21F9" w:rsidP="001C21F9">
      <w:pPr>
        <w:pStyle w:val="af6"/>
        <w:rPr>
          <w:rFonts w:ascii="Times New Roman" w:hAnsi="Times New Roman"/>
        </w:rPr>
      </w:pPr>
      <w:r w:rsidRPr="00985156">
        <w:rPr>
          <w:rFonts w:ascii="Proxima Nova ExCn Rg" w:hAnsi="Proxima Nova ExCn Rg"/>
          <w:sz w:val="24"/>
          <w:szCs w:val="24"/>
          <w:vertAlign w:val="superscript"/>
        </w:rPr>
        <w:footnoteRef/>
      </w:r>
      <w:r w:rsidRPr="00985156">
        <w:rPr>
          <w:rFonts w:ascii="Proxima Nova ExCn Rg" w:hAnsi="Proxima Nova ExCn Rg"/>
          <w:sz w:val="24"/>
          <w:szCs w:val="24"/>
          <w:vertAlign w:val="superscript"/>
        </w:rPr>
        <w:t xml:space="preserve"> </w:t>
      </w:r>
      <w:bookmarkStart w:id="1" w:name="_Hlk88829806"/>
      <w:r w:rsidRPr="00D73EBE">
        <w:rPr>
          <w:rFonts w:ascii="Times New Roman" w:hAnsi="Times New Roman"/>
        </w:rPr>
        <w:t xml:space="preserve">В случае стоимости Договора более 400 тыс. руб. для индивидуального предпринимателя и 800 тыс. руб. для юридических лиц, необходимо указать «…путем арбитража, администрируемого Арбитражным учреждением при ОООР </w:t>
      </w:r>
      <w:r>
        <w:rPr>
          <w:rFonts w:ascii="Times New Roman" w:hAnsi="Times New Roman"/>
        </w:rPr>
        <w:t>«</w:t>
      </w:r>
      <w:r w:rsidRPr="00D73EBE">
        <w:rPr>
          <w:rFonts w:ascii="Times New Roman" w:hAnsi="Times New Roman"/>
        </w:rPr>
        <w:t>СоюзМаш России</w:t>
      </w:r>
      <w:r>
        <w:rPr>
          <w:rFonts w:ascii="Times New Roman" w:hAnsi="Times New Roman"/>
        </w:rPr>
        <w:t>»</w:t>
      </w:r>
      <w:r w:rsidRPr="00D73EBE">
        <w:rPr>
          <w:rFonts w:ascii="Times New Roman" w:hAnsi="Times New Roman"/>
        </w:rPr>
        <w:t xml:space="preserve"> в соответствии с его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14:paraId="193BE9DA" w14:textId="77777777" w:rsidR="001C21F9" w:rsidRPr="00D73EBE" w:rsidRDefault="001C21F9" w:rsidP="001C21F9">
      <w:pPr>
        <w:pStyle w:val="af6"/>
        <w:rPr>
          <w:rFonts w:ascii="Times New Roman" w:hAnsi="Times New Roman"/>
        </w:rPr>
      </w:pPr>
      <w:r w:rsidRPr="00D73EBE">
        <w:rPr>
          <w:rFonts w:ascii="Times New Roman" w:hAnsi="Times New Roman"/>
        </w:rPr>
        <w:t>В иных случаях указать «в соответствии с законодательством Российской Федерации в Арбитражном суде г. Москвы.»</w:t>
      </w:r>
    </w:p>
    <w:bookmarkEnd w:id="1"/>
    <w:p w14:paraId="2A86FF67" w14:textId="77777777" w:rsidR="001C21F9" w:rsidRPr="00985156" w:rsidRDefault="001C21F9" w:rsidP="001C21F9">
      <w:pPr>
        <w:pStyle w:val="af6"/>
        <w:spacing w:afterLines="20" w:after="48"/>
        <w:rPr>
          <w:rFonts w:ascii="Proxima Nova ExCn Rg" w:hAnsi="Proxima Nova ExCn Rg"/>
          <w:sz w:val="24"/>
          <w:szCs w:val="24"/>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B313064"/>
    <w:multiLevelType w:val="hybridMultilevel"/>
    <w:tmpl w:val="59C4114E"/>
    <w:lvl w:ilvl="0" w:tplc="460231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0"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1"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2"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3"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5"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6"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9"/>
  </w:num>
  <w:num w:numId="3">
    <w:abstractNumId w:val="9"/>
  </w:num>
  <w:num w:numId="4">
    <w:abstractNumId w:val="33"/>
  </w:num>
  <w:num w:numId="5">
    <w:abstractNumId w:val="16"/>
  </w:num>
  <w:num w:numId="6">
    <w:abstractNumId w:val="17"/>
  </w:num>
  <w:num w:numId="7">
    <w:abstractNumId w:val="26"/>
  </w:num>
  <w:num w:numId="8">
    <w:abstractNumId w:val="21"/>
  </w:num>
  <w:num w:numId="9">
    <w:abstractNumId w:val="22"/>
  </w:num>
  <w:num w:numId="10">
    <w:abstractNumId w:val="36"/>
  </w:num>
  <w:num w:numId="11">
    <w:abstractNumId w:val="11"/>
  </w:num>
  <w:num w:numId="12">
    <w:abstractNumId w:val="30"/>
  </w:num>
  <w:num w:numId="13">
    <w:abstractNumId w:val="7"/>
  </w:num>
  <w:num w:numId="14">
    <w:abstractNumId w:val="32"/>
  </w:num>
  <w:num w:numId="15">
    <w:abstractNumId w:val="23"/>
  </w:num>
  <w:num w:numId="16">
    <w:abstractNumId w:val="12"/>
  </w:num>
  <w:num w:numId="17">
    <w:abstractNumId w:val="31"/>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19"/>
  </w:num>
  <w:num w:numId="28">
    <w:abstractNumId w:val="34"/>
  </w:num>
  <w:num w:numId="29">
    <w:abstractNumId w:val="13"/>
  </w:num>
  <w:num w:numId="30">
    <w:abstractNumId w:val="20"/>
  </w:num>
  <w:num w:numId="31">
    <w:abstractNumId w:val="2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grammar="clean"/>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21F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57A59"/>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4FA2"/>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87E32"/>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36E8"/>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327D"/>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0B7E"/>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hyperlink" Target="mailto:arenda@mrtiran.ru" TargetMode="External"/><Relationship Id="rId18" Type="http://schemas.openxmlformats.org/officeDocument/2006/relationships/hyperlink" Target="http://www.etprf.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mailto:real@etprf.ru" TargetMode="External"/><Relationship Id="rId25"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hyperlink" Target="http://www.etprf.ru" TargetMode="External"/><Relationship Id="rId20" Type="http://schemas.openxmlformats.org/officeDocument/2006/relationships/hyperlink" Target="mailto:real@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http://www.etprf.ru" TargetMode="External"/><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hyperlink" Target="mailto:real@etprf.ru" TargetMode="External"/><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1.png"/><Relationship Id="rId22" Type="http://schemas.openxmlformats.org/officeDocument/2006/relationships/hyperlink" Target="http://www.etprf.r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D96D1-C27C-4A36-89F7-051BF0C74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70</Pages>
  <Words>20600</Words>
  <Characters>117422</Characters>
  <Application>Microsoft Office Word</Application>
  <DocSecurity>0</DocSecurity>
  <Lines>978</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137747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127</cp:revision>
  <cp:lastPrinted>2024-04-19T10:01:00Z</cp:lastPrinted>
  <dcterms:created xsi:type="dcterms:W3CDTF">2022-11-08T11:58:00Z</dcterms:created>
  <dcterms:modified xsi:type="dcterms:W3CDTF">2024-04-22T06:24:00Z</dcterms:modified>
</cp:coreProperties>
</file>